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00C72A" w14:textId="77777777" w:rsidR="00BB1611" w:rsidRPr="007C6483" w:rsidRDefault="00000000">
      <w:pPr>
        <w:spacing w:before="71"/>
        <w:ind w:left="1898" w:right="1888"/>
        <w:jc w:val="center"/>
        <w:rPr>
          <w:sz w:val="26"/>
          <w:szCs w:val="26"/>
        </w:rPr>
      </w:pPr>
      <w:r w:rsidRPr="007C6483">
        <w:rPr>
          <w:b/>
          <w:sz w:val="26"/>
          <w:szCs w:val="26"/>
        </w:rPr>
        <w:t>NEW</w:t>
      </w:r>
      <w:r w:rsidRPr="007C6483">
        <w:rPr>
          <w:b/>
          <w:spacing w:val="-6"/>
          <w:sz w:val="26"/>
          <w:szCs w:val="26"/>
        </w:rPr>
        <w:t xml:space="preserve"> </w:t>
      </w:r>
      <w:r w:rsidRPr="007C6483">
        <w:rPr>
          <w:b/>
          <w:sz w:val="26"/>
          <w:szCs w:val="26"/>
        </w:rPr>
        <w:t>C</w:t>
      </w:r>
      <w:r w:rsidRPr="007C6483">
        <w:rPr>
          <w:b/>
          <w:spacing w:val="2"/>
          <w:sz w:val="26"/>
          <w:szCs w:val="26"/>
        </w:rPr>
        <w:t>O</w:t>
      </w:r>
      <w:r w:rsidRPr="007C6483">
        <w:rPr>
          <w:b/>
          <w:sz w:val="26"/>
          <w:szCs w:val="26"/>
        </w:rPr>
        <w:t>NTR</w:t>
      </w:r>
      <w:r w:rsidRPr="007C6483">
        <w:rPr>
          <w:b/>
          <w:spacing w:val="2"/>
          <w:sz w:val="26"/>
          <w:szCs w:val="26"/>
        </w:rPr>
        <w:t>I</w:t>
      </w:r>
      <w:r w:rsidRPr="007C6483">
        <w:rPr>
          <w:b/>
          <w:sz w:val="26"/>
          <w:szCs w:val="26"/>
        </w:rPr>
        <w:t>BUT</w:t>
      </w:r>
      <w:r w:rsidRPr="007C6483">
        <w:rPr>
          <w:b/>
          <w:spacing w:val="2"/>
          <w:sz w:val="26"/>
          <w:szCs w:val="26"/>
        </w:rPr>
        <w:t>I</w:t>
      </w:r>
      <w:r w:rsidRPr="007C6483">
        <w:rPr>
          <w:b/>
          <w:sz w:val="26"/>
          <w:szCs w:val="26"/>
        </w:rPr>
        <w:t>ONS</w:t>
      </w:r>
      <w:r w:rsidRPr="007C6483">
        <w:rPr>
          <w:b/>
          <w:spacing w:val="-22"/>
          <w:sz w:val="26"/>
          <w:szCs w:val="26"/>
        </w:rPr>
        <w:t xml:space="preserve"> </w:t>
      </w:r>
      <w:r w:rsidRPr="007C6483">
        <w:rPr>
          <w:b/>
          <w:sz w:val="26"/>
          <w:szCs w:val="26"/>
        </w:rPr>
        <w:t>OF</w:t>
      </w:r>
      <w:r w:rsidRPr="007C6483">
        <w:rPr>
          <w:b/>
          <w:spacing w:val="-2"/>
          <w:sz w:val="26"/>
          <w:szCs w:val="26"/>
        </w:rPr>
        <w:t xml:space="preserve"> </w:t>
      </w:r>
      <w:r w:rsidRPr="007C6483">
        <w:rPr>
          <w:b/>
          <w:sz w:val="26"/>
          <w:szCs w:val="26"/>
        </w:rPr>
        <w:t>THE</w:t>
      </w:r>
      <w:r w:rsidRPr="007C6483">
        <w:rPr>
          <w:b/>
          <w:spacing w:val="-3"/>
          <w:sz w:val="26"/>
          <w:szCs w:val="26"/>
        </w:rPr>
        <w:t xml:space="preserve"> </w:t>
      </w:r>
      <w:r w:rsidRPr="007C6483">
        <w:rPr>
          <w:b/>
          <w:w w:val="99"/>
          <w:sz w:val="26"/>
          <w:szCs w:val="26"/>
        </w:rPr>
        <w:t>DISS</w:t>
      </w:r>
      <w:r w:rsidRPr="007C6483">
        <w:rPr>
          <w:b/>
          <w:spacing w:val="2"/>
          <w:w w:val="99"/>
          <w:sz w:val="26"/>
          <w:szCs w:val="26"/>
        </w:rPr>
        <w:t>E</w:t>
      </w:r>
      <w:r w:rsidRPr="007C6483">
        <w:rPr>
          <w:b/>
          <w:w w:val="99"/>
          <w:sz w:val="26"/>
          <w:szCs w:val="26"/>
        </w:rPr>
        <w:t>RTATI</w:t>
      </w:r>
      <w:r w:rsidRPr="007C6483">
        <w:rPr>
          <w:b/>
          <w:spacing w:val="2"/>
          <w:w w:val="99"/>
          <w:sz w:val="26"/>
          <w:szCs w:val="26"/>
        </w:rPr>
        <w:t>O</w:t>
      </w:r>
      <w:r w:rsidRPr="007C6483">
        <w:rPr>
          <w:b/>
          <w:w w:val="99"/>
          <w:sz w:val="26"/>
          <w:szCs w:val="26"/>
        </w:rPr>
        <w:t>N</w:t>
      </w:r>
    </w:p>
    <w:p w14:paraId="3FE56A54" w14:textId="77777777" w:rsidR="00BB1611" w:rsidRPr="007C6483" w:rsidRDefault="00BB1611">
      <w:pPr>
        <w:spacing w:before="12" w:line="280" w:lineRule="exact"/>
        <w:rPr>
          <w:sz w:val="26"/>
          <w:szCs w:val="26"/>
        </w:rPr>
      </w:pPr>
    </w:p>
    <w:p w14:paraId="5F2CEAB6" w14:textId="77777777" w:rsidR="00BB1611" w:rsidRPr="007C6483" w:rsidRDefault="00000000">
      <w:pPr>
        <w:spacing w:line="312" w:lineRule="auto"/>
        <w:ind w:left="1380" w:right="434" w:hanging="1277"/>
        <w:rPr>
          <w:sz w:val="26"/>
          <w:szCs w:val="26"/>
        </w:rPr>
      </w:pPr>
      <w:r w:rsidRPr="007C6483">
        <w:rPr>
          <w:sz w:val="26"/>
          <w:szCs w:val="26"/>
        </w:rPr>
        <w:t>Dissertati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n</w:t>
      </w:r>
      <w:r w:rsidRPr="007C6483">
        <w:rPr>
          <w:spacing w:val="-13"/>
          <w:sz w:val="26"/>
          <w:szCs w:val="26"/>
        </w:rPr>
        <w:t xml:space="preserve"> </w:t>
      </w:r>
      <w:r w:rsidRPr="007C6483">
        <w:rPr>
          <w:sz w:val="26"/>
          <w:szCs w:val="26"/>
        </w:rPr>
        <w:t>title:</w:t>
      </w:r>
      <w:r w:rsidRPr="007C6483">
        <w:rPr>
          <w:spacing w:val="2"/>
          <w:sz w:val="26"/>
          <w:szCs w:val="26"/>
        </w:rPr>
        <w:t xml:space="preserve"> </w:t>
      </w:r>
      <w:proofErr w:type="spellStart"/>
      <w:r w:rsidRPr="007C6483">
        <w:rPr>
          <w:sz w:val="26"/>
          <w:szCs w:val="26"/>
        </w:rPr>
        <w:t>Nan</w:t>
      </w:r>
      <w:r w:rsidRPr="007C6483">
        <w:rPr>
          <w:spacing w:val="2"/>
          <w:sz w:val="26"/>
          <w:szCs w:val="26"/>
        </w:rPr>
        <w:t>of</w:t>
      </w:r>
      <w:r w:rsidRPr="007C6483">
        <w:rPr>
          <w:sz w:val="26"/>
          <w:szCs w:val="26"/>
        </w:rPr>
        <w:t>or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ulati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n</w:t>
      </w:r>
      <w:proofErr w:type="spellEnd"/>
      <w:r w:rsidRPr="007C6483">
        <w:rPr>
          <w:spacing w:val="-18"/>
          <w:sz w:val="26"/>
          <w:szCs w:val="26"/>
        </w:rPr>
        <w:t xml:space="preserve"> </w:t>
      </w:r>
      <w:r w:rsidRPr="007C6483">
        <w:rPr>
          <w:sz w:val="26"/>
          <w:szCs w:val="26"/>
        </w:rPr>
        <w:t>of bioacti</w:t>
      </w:r>
      <w:r w:rsidRPr="007C6483">
        <w:rPr>
          <w:spacing w:val="2"/>
          <w:sz w:val="26"/>
          <w:szCs w:val="26"/>
        </w:rPr>
        <w:t>v</w:t>
      </w:r>
      <w:r w:rsidRPr="007C6483">
        <w:rPr>
          <w:sz w:val="26"/>
          <w:szCs w:val="26"/>
        </w:rPr>
        <w:t>e</w:t>
      </w:r>
      <w:r w:rsidRPr="007C6483">
        <w:rPr>
          <w:spacing w:val="-10"/>
          <w:sz w:val="26"/>
          <w:szCs w:val="26"/>
        </w:rPr>
        <w:t xml:space="preserve"> </w:t>
      </w:r>
      <w:r w:rsidRPr="007C6483">
        <w:rPr>
          <w:sz w:val="26"/>
          <w:szCs w:val="26"/>
        </w:rPr>
        <w:t>extracts</w:t>
      </w:r>
      <w:r w:rsidRPr="007C6483">
        <w:rPr>
          <w:spacing w:val="-8"/>
          <w:sz w:val="26"/>
          <w:szCs w:val="26"/>
        </w:rPr>
        <w:t xml:space="preserve"> </w:t>
      </w:r>
      <w:r w:rsidRPr="007C6483">
        <w:rPr>
          <w:spacing w:val="3"/>
          <w:sz w:val="26"/>
          <w:szCs w:val="26"/>
        </w:rPr>
        <w:t>f</w:t>
      </w:r>
      <w:r w:rsidRPr="007C6483">
        <w:rPr>
          <w:sz w:val="26"/>
          <w:szCs w:val="26"/>
        </w:rPr>
        <w:t>r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m</w:t>
      </w:r>
      <w:r w:rsidRPr="007C6483">
        <w:rPr>
          <w:spacing w:val="-5"/>
          <w:sz w:val="26"/>
          <w:szCs w:val="26"/>
        </w:rPr>
        <w:t xml:space="preserve"> </w:t>
      </w:r>
      <w:proofErr w:type="spellStart"/>
      <w:r w:rsidRPr="007C6483">
        <w:rPr>
          <w:i/>
          <w:sz w:val="26"/>
          <w:szCs w:val="26"/>
        </w:rPr>
        <w:t>Ch</w:t>
      </w:r>
      <w:r w:rsidRPr="007C6483">
        <w:rPr>
          <w:i/>
          <w:spacing w:val="2"/>
          <w:sz w:val="26"/>
          <w:szCs w:val="26"/>
        </w:rPr>
        <w:t>r</w:t>
      </w:r>
      <w:r w:rsidRPr="007C6483">
        <w:rPr>
          <w:i/>
          <w:sz w:val="26"/>
          <w:szCs w:val="26"/>
        </w:rPr>
        <w:t>o</w:t>
      </w:r>
      <w:r w:rsidRPr="007C6483">
        <w:rPr>
          <w:i/>
          <w:spacing w:val="2"/>
          <w:sz w:val="26"/>
          <w:szCs w:val="26"/>
        </w:rPr>
        <w:t>m</w:t>
      </w:r>
      <w:r w:rsidRPr="007C6483">
        <w:rPr>
          <w:i/>
          <w:sz w:val="26"/>
          <w:szCs w:val="26"/>
        </w:rPr>
        <w:t>olaena</w:t>
      </w:r>
      <w:proofErr w:type="spellEnd"/>
      <w:r w:rsidRPr="007C6483">
        <w:rPr>
          <w:i/>
          <w:spacing w:val="-14"/>
          <w:sz w:val="26"/>
          <w:szCs w:val="26"/>
        </w:rPr>
        <w:t xml:space="preserve"> </w:t>
      </w:r>
      <w:r w:rsidRPr="007C6483">
        <w:rPr>
          <w:i/>
          <w:sz w:val="26"/>
          <w:szCs w:val="26"/>
        </w:rPr>
        <w:t>od</w:t>
      </w:r>
      <w:r w:rsidRPr="007C6483">
        <w:rPr>
          <w:i/>
          <w:spacing w:val="2"/>
          <w:sz w:val="26"/>
          <w:szCs w:val="26"/>
        </w:rPr>
        <w:t>o</w:t>
      </w:r>
      <w:r w:rsidRPr="007C6483">
        <w:rPr>
          <w:i/>
          <w:sz w:val="26"/>
          <w:szCs w:val="26"/>
        </w:rPr>
        <w:t>rata</w:t>
      </w:r>
      <w:r w:rsidRPr="007C6483">
        <w:rPr>
          <w:i/>
          <w:spacing w:val="-7"/>
          <w:sz w:val="26"/>
          <w:szCs w:val="26"/>
        </w:rPr>
        <w:t xml:space="preserve"> </w:t>
      </w:r>
      <w:r w:rsidRPr="007C6483">
        <w:rPr>
          <w:sz w:val="26"/>
          <w:szCs w:val="26"/>
        </w:rPr>
        <w:t>(</w:t>
      </w:r>
      <w:r w:rsidRPr="007C6483">
        <w:rPr>
          <w:spacing w:val="2"/>
          <w:sz w:val="26"/>
          <w:szCs w:val="26"/>
        </w:rPr>
        <w:t>L</w:t>
      </w:r>
      <w:r w:rsidRPr="007C6483">
        <w:rPr>
          <w:sz w:val="26"/>
          <w:szCs w:val="26"/>
        </w:rPr>
        <w:t>.) R.M.</w:t>
      </w:r>
      <w:r w:rsidRPr="007C6483">
        <w:rPr>
          <w:spacing w:val="-5"/>
          <w:sz w:val="26"/>
          <w:szCs w:val="26"/>
        </w:rPr>
        <w:t xml:space="preserve"> </w:t>
      </w:r>
      <w:r w:rsidRPr="007C6483">
        <w:rPr>
          <w:sz w:val="26"/>
          <w:szCs w:val="26"/>
        </w:rPr>
        <w:t>Ki</w:t>
      </w:r>
      <w:r w:rsidRPr="007C6483">
        <w:rPr>
          <w:spacing w:val="3"/>
          <w:sz w:val="26"/>
          <w:szCs w:val="26"/>
        </w:rPr>
        <w:t>n</w:t>
      </w:r>
      <w:r w:rsidRPr="007C6483">
        <w:rPr>
          <w:sz w:val="26"/>
          <w:szCs w:val="26"/>
        </w:rPr>
        <w:t>g</w:t>
      </w:r>
      <w:r w:rsidRPr="007C6483">
        <w:rPr>
          <w:spacing w:val="-5"/>
          <w:sz w:val="26"/>
          <w:szCs w:val="26"/>
        </w:rPr>
        <w:t xml:space="preserve"> </w:t>
      </w:r>
      <w:r w:rsidRPr="007C6483">
        <w:rPr>
          <w:sz w:val="26"/>
          <w:szCs w:val="26"/>
        </w:rPr>
        <w:t>and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H.</w:t>
      </w:r>
      <w:r w:rsidRPr="007C6483">
        <w:rPr>
          <w:spacing w:val="-1"/>
          <w:sz w:val="26"/>
          <w:szCs w:val="26"/>
        </w:rPr>
        <w:t xml:space="preserve"> </w:t>
      </w:r>
      <w:r w:rsidRPr="007C6483">
        <w:rPr>
          <w:sz w:val="26"/>
          <w:szCs w:val="26"/>
        </w:rPr>
        <w:t>Rob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nson</w:t>
      </w:r>
      <w:r w:rsidRPr="007C6483">
        <w:rPr>
          <w:spacing w:val="-10"/>
          <w:sz w:val="26"/>
          <w:szCs w:val="26"/>
        </w:rPr>
        <w:t xml:space="preserve"> </w:t>
      </w:r>
      <w:r w:rsidRPr="007C6483">
        <w:rPr>
          <w:spacing w:val="3"/>
          <w:sz w:val="26"/>
          <w:szCs w:val="26"/>
        </w:rPr>
        <w:t>f</w:t>
      </w:r>
      <w:r w:rsidRPr="007C6483">
        <w:rPr>
          <w:sz w:val="26"/>
          <w:szCs w:val="26"/>
        </w:rPr>
        <w:t>or</w:t>
      </w:r>
      <w:r w:rsidRPr="007C6483">
        <w:rPr>
          <w:spacing w:val="-3"/>
          <w:sz w:val="26"/>
          <w:szCs w:val="26"/>
        </w:rPr>
        <w:t xml:space="preserve"> </w:t>
      </w:r>
      <w:r w:rsidRPr="007C6483">
        <w:rPr>
          <w:sz w:val="26"/>
          <w:szCs w:val="26"/>
        </w:rPr>
        <w:t>h</w:t>
      </w:r>
      <w:r w:rsidRPr="007C6483">
        <w:rPr>
          <w:spacing w:val="3"/>
          <w:sz w:val="26"/>
          <w:szCs w:val="26"/>
        </w:rPr>
        <w:t>e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ostas</w:t>
      </w:r>
      <w:r w:rsidRPr="007C6483">
        <w:rPr>
          <w:spacing w:val="3"/>
          <w:sz w:val="26"/>
          <w:szCs w:val="26"/>
        </w:rPr>
        <w:t>i</w:t>
      </w:r>
      <w:r w:rsidRPr="007C6483">
        <w:rPr>
          <w:sz w:val="26"/>
          <w:szCs w:val="26"/>
        </w:rPr>
        <w:t>s</w:t>
      </w:r>
      <w:r w:rsidRPr="007C6483">
        <w:rPr>
          <w:spacing w:val="-11"/>
          <w:sz w:val="26"/>
          <w:szCs w:val="26"/>
        </w:rPr>
        <w:t xml:space="preserve"> </w:t>
      </w:r>
      <w:r w:rsidRPr="007C6483">
        <w:rPr>
          <w:sz w:val="26"/>
          <w:szCs w:val="26"/>
        </w:rPr>
        <w:t>a</w:t>
      </w:r>
      <w:r w:rsidRPr="007C6483">
        <w:rPr>
          <w:spacing w:val="3"/>
          <w:sz w:val="26"/>
          <w:szCs w:val="26"/>
        </w:rPr>
        <w:t>n</w:t>
      </w:r>
      <w:r w:rsidRPr="007C6483">
        <w:rPr>
          <w:sz w:val="26"/>
          <w:szCs w:val="26"/>
        </w:rPr>
        <w:t>d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wound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pacing w:val="3"/>
          <w:sz w:val="26"/>
          <w:szCs w:val="26"/>
        </w:rPr>
        <w:t>h</w:t>
      </w:r>
      <w:r w:rsidRPr="007C6483">
        <w:rPr>
          <w:sz w:val="26"/>
          <w:szCs w:val="26"/>
        </w:rPr>
        <w:t>ealing</w:t>
      </w:r>
      <w:r w:rsidRPr="007C6483">
        <w:rPr>
          <w:spacing w:val="-8"/>
          <w:sz w:val="26"/>
          <w:szCs w:val="26"/>
        </w:rPr>
        <w:t xml:space="preserve"> </w:t>
      </w:r>
      <w:r w:rsidRPr="007C6483">
        <w:rPr>
          <w:spacing w:val="1"/>
          <w:sz w:val="26"/>
          <w:szCs w:val="26"/>
        </w:rPr>
        <w:t>a</w:t>
      </w:r>
      <w:r w:rsidRPr="007C6483">
        <w:rPr>
          <w:spacing w:val="2"/>
          <w:sz w:val="26"/>
          <w:szCs w:val="26"/>
        </w:rPr>
        <w:t>c</w:t>
      </w:r>
      <w:r w:rsidRPr="007C6483">
        <w:rPr>
          <w:sz w:val="26"/>
          <w:szCs w:val="26"/>
        </w:rPr>
        <w:t>tivi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ies</w:t>
      </w:r>
    </w:p>
    <w:p w14:paraId="59352BEC" w14:textId="77777777" w:rsidR="00BB1611" w:rsidRPr="007C6483" w:rsidRDefault="00000000">
      <w:pPr>
        <w:spacing w:before="3"/>
        <w:ind w:left="120" w:right="2313"/>
        <w:jc w:val="both"/>
        <w:rPr>
          <w:sz w:val="26"/>
          <w:szCs w:val="26"/>
        </w:rPr>
      </w:pPr>
      <w:r w:rsidRPr="007C6483">
        <w:rPr>
          <w:sz w:val="26"/>
          <w:szCs w:val="26"/>
        </w:rPr>
        <w:t>Major: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z w:val="26"/>
          <w:szCs w:val="26"/>
        </w:rPr>
        <w:t>Bi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techno</w:t>
      </w:r>
      <w:r w:rsidRPr="007C6483">
        <w:rPr>
          <w:spacing w:val="2"/>
          <w:sz w:val="26"/>
          <w:szCs w:val="26"/>
        </w:rPr>
        <w:t>l</w:t>
      </w:r>
      <w:r w:rsidRPr="007C6483">
        <w:rPr>
          <w:sz w:val="26"/>
          <w:szCs w:val="26"/>
        </w:rPr>
        <w:t>o</w:t>
      </w:r>
      <w:r w:rsidRPr="007C6483">
        <w:rPr>
          <w:spacing w:val="5"/>
          <w:sz w:val="26"/>
          <w:szCs w:val="26"/>
        </w:rPr>
        <w:t>g</w:t>
      </w:r>
      <w:r w:rsidRPr="007C6483">
        <w:rPr>
          <w:sz w:val="26"/>
          <w:szCs w:val="26"/>
        </w:rPr>
        <w:t xml:space="preserve">y                                                   </w:t>
      </w:r>
      <w:r w:rsidRPr="007C6483">
        <w:rPr>
          <w:spacing w:val="60"/>
          <w:sz w:val="26"/>
          <w:szCs w:val="26"/>
        </w:rPr>
        <w:t xml:space="preserve"> </w:t>
      </w:r>
      <w:r w:rsidRPr="007C6483">
        <w:rPr>
          <w:sz w:val="26"/>
          <w:szCs w:val="26"/>
        </w:rPr>
        <w:t>Code:</w:t>
      </w:r>
      <w:r w:rsidRPr="007C6483">
        <w:rPr>
          <w:spacing w:val="-6"/>
          <w:sz w:val="26"/>
          <w:szCs w:val="26"/>
        </w:rPr>
        <w:t xml:space="preserve"> </w:t>
      </w:r>
      <w:r w:rsidRPr="007C6483">
        <w:rPr>
          <w:sz w:val="26"/>
          <w:szCs w:val="26"/>
        </w:rPr>
        <w:t>94</w:t>
      </w:r>
      <w:r w:rsidRPr="007C6483">
        <w:rPr>
          <w:spacing w:val="2"/>
          <w:sz w:val="26"/>
          <w:szCs w:val="26"/>
        </w:rPr>
        <w:t>2</w:t>
      </w:r>
      <w:r w:rsidRPr="007C6483">
        <w:rPr>
          <w:sz w:val="26"/>
          <w:szCs w:val="26"/>
        </w:rPr>
        <w:t>0201</w:t>
      </w:r>
    </w:p>
    <w:p w14:paraId="67E2D479" w14:textId="77777777" w:rsidR="00BB1611" w:rsidRPr="007C6483" w:rsidRDefault="00000000">
      <w:pPr>
        <w:spacing w:before="90"/>
        <w:ind w:left="120" w:right="5748"/>
        <w:jc w:val="both"/>
        <w:rPr>
          <w:sz w:val="26"/>
          <w:szCs w:val="26"/>
        </w:rPr>
      </w:pPr>
      <w:r w:rsidRPr="007C6483">
        <w:rPr>
          <w:sz w:val="26"/>
          <w:szCs w:val="26"/>
        </w:rPr>
        <w:t>PhD</w:t>
      </w:r>
      <w:r w:rsidRPr="007C6483">
        <w:rPr>
          <w:spacing w:val="-5"/>
          <w:sz w:val="26"/>
          <w:szCs w:val="26"/>
        </w:rPr>
        <w:t xml:space="preserve"> </w:t>
      </w:r>
      <w:r w:rsidRPr="007C6483">
        <w:rPr>
          <w:sz w:val="26"/>
          <w:szCs w:val="26"/>
        </w:rPr>
        <w:t>Stu</w:t>
      </w:r>
      <w:r w:rsidRPr="007C6483">
        <w:rPr>
          <w:spacing w:val="2"/>
          <w:sz w:val="26"/>
          <w:szCs w:val="26"/>
        </w:rPr>
        <w:t>d</w:t>
      </w:r>
      <w:r w:rsidRPr="007C6483">
        <w:rPr>
          <w:sz w:val="26"/>
          <w:szCs w:val="26"/>
        </w:rPr>
        <w:t>ent:</w:t>
      </w:r>
      <w:r w:rsidRPr="007C6483">
        <w:rPr>
          <w:spacing w:val="-8"/>
          <w:sz w:val="26"/>
          <w:szCs w:val="26"/>
        </w:rPr>
        <w:t xml:space="preserve"> </w:t>
      </w:r>
      <w:r w:rsidRPr="007C6483">
        <w:rPr>
          <w:sz w:val="26"/>
          <w:szCs w:val="26"/>
        </w:rPr>
        <w:t>L</w:t>
      </w:r>
      <w:r w:rsidRPr="007C6483">
        <w:rPr>
          <w:spacing w:val="2"/>
          <w:sz w:val="26"/>
          <w:szCs w:val="26"/>
        </w:rPr>
        <w:t>u</w:t>
      </w:r>
      <w:r w:rsidRPr="007C6483">
        <w:rPr>
          <w:sz w:val="26"/>
          <w:szCs w:val="26"/>
        </w:rPr>
        <w:t>u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H</w:t>
      </w:r>
      <w:r w:rsidRPr="007C6483">
        <w:rPr>
          <w:spacing w:val="5"/>
          <w:sz w:val="26"/>
          <w:szCs w:val="26"/>
        </w:rPr>
        <w:t>u</w:t>
      </w:r>
      <w:r w:rsidRPr="007C6483">
        <w:rPr>
          <w:spacing w:val="-2"/>
          <w:sz w:val="26"/>
          <w:szCs w:val="26"/>
        </w:rPr>
        <w:t>y</w:t>
      </w:r>
      <w:r w:rsidRPr="007C6483">
        <w:rPr>
          <w:sz w:val="26"/>
          <w:szCs w:val="26"/>
        </w:rPr>
        <w:t>nh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z w:val="26"/>
          <w:szCs w:val="26"/>
        </w:rPr>
        <w:t>Ngoc</w:t>
      </w:r>
      <w:r w:rsidRPr="007C6483">
        <w:rPr>
          <w:spacing w:val="-6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D</w:t>
      </w:r>
      <w:r w:rsidRPr="007C6483">
        <w:rPr>
          <w:sz w:val="26"/>
          <w:szCs w:val="26"/>
        </w:rPr>
        <w:t>ung</w:t>
      </w:r>
    </w:p>
    <w:p w14:paraId="03FE1AB3" w14:textId="77777777" w:rsidR="00BB1611" w:rsidRPr="007C6483" w:rsidRDefault="00000000">
      <w:pPr>
        <w:spacing w:before="90"/>
        <w:ind w:left="120" w:right="4036"/>
        <w:jc w:val="both"/>
        <w:rPr>
          <w:sz w:val="26"/>
          <w:szCs w:val="26"/>
        </w:rPr>
      </w:pPr>
      <w:r w:rsidRPr="007C6483">
        <w:rPr>
          <w:sz w:val="26"/>
          <w:szCs w:val="26"/>
        </w:rPr>
        <w:t>Position,</w:t>
      </w:r>
      <w:r w:rsidRPr="007C6483">
        <w:rPr>
          <w:spacing w:val="-9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cad</w:t>
      </w:r>
      <w:r w:rsidRPr="007C6483">
        <w:rPr>
          <w:spacing w:val="3"/>
          <w:sz w:val="26"/>
          <w:szCs w:val="26"/>
        </w:rPr>
        <w:t>e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ic</w:t>
      </w:r>
      <w:r w:rsidRPr="007C6483">
        <w:rPr>
          <w:spacing w:val="-8"/>
          <w:sz w:val="26"/>
          <w:szCs w:val="26"/>
        </w:rPr>
        <w:t xml:space="preserve"> </w:t>
      </w:r>
      <w:r w:rsidRPr="007C6483">
        <w:rPr>
          <w:sz w:val="26"/>
          <w:szCs w:val="26"/>
        </w:rPr>
        <w:t>title</w:t>
      </w:r>
      <w:r w:rsidRPr="007C6483">
        <w:rPr>
          <w:spacing w:val="2"/>
          <w:sz w:val="26"/>
          <w:szCs w:val="26"/>
        </w:rPr>
        <w:t xml:space="preserve"> </w:t>
      </w:r>
      <w:r w:rsidRPr="007C6483">
        <w:rPr>
          <w:sz w:val="26"/>
          <w:szCs w:val="26"/>
        </w:rPr>
        <w:t>and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pacing w:val="3"/>
          <w:sz w:val="26"/>
          <w:szCs w:val="26"/>
        </w:rPr>
        <w:t>f</w:t>
      </w:r>
      <w:r w:rsidRPr="007C6483">
        <w:rPr>
          <w:sz w:val="26"/>
          <w:szCs w:val="26"/>
        </w:rPr>
        <w:t>ull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n</w:t>
      </w:r>
      <w:r w:rsidRPr="007C6483">
        <w:rPr>
          <w:spacing w:val="3"/>
          <w:sz w:val="26"/>
          <w:szCs w:val="26"/>
        </w:rPr>
        <w:t>a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es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z w:val="26"/>
          <w:szCs w:val="26"/>
        </w:rPr>
        <w:t>of sup</w:t>
      </w:r>
      <w:r w:rsidRPr="007C6483">
        <w:rPr>
          <w:spacing w:val="3"/>
          <w:sz w:val="26"/>
          <w:szCs w:val="26"/>
        </w:rPr>
        <w:t>e</w:t>
      </w:r>
      <w:r w:rsidRPr="007C6483">
        <w:rPr>
          <w:sz w:val="26"/>
          <w:szCs w:val="26"/>
        </w:rPr>
        <w:t>rvisor</w:t>
      </w:r>
      <w:r w:rsidRPr="007C6483">
        <w:rPr>
          <w:spacing w:val="4"/>
          <w:sz w:val="26"/>
          <w:szCs w:val="26"/>
        </w:rPr>
        <w:t>s</w:t>
      </w:r>
      <w:r w:rsidRPr="007C6483">
        <w:rPr>
          <w:sz w:val="26"/>
          <w:szCs w:val="26"/>
        </w:rPr>
        <w:t>:</w:t>
      </w:r>
    </w:p>
    <w:p w14:paraId="4652F85A" w14:textId="77777777" w:rsidR="00BB1611" w:rsidRPr="007C6483" w:rsidRDefault="00000000">
      <w:pPr>
        <w:spacing w:before="90"/>
        <w:ind w:left="2280"/>
        <w:rPr>
          <w:sz w:val="26"/>
          <w:szCs w:val="26"/>
        </w:rPr>
      </w:pPr>
      <w:r w:rsidRPr="007C6483">
        <w:rPr>
          <w:sz w:val="26"/>
          <w:szCs w:val="26"/>
        </w:rPr>
        <w:t>1.</w:t>
      </w:r>
      <w:r w:rsidRPr="007C6483">
        <w:rPr>
          <w:spacing w:val="-2"/>
          <w:sz w:val="26"/>
          <w:szCs w:val="26"/>
        </w:rPr>
        <w:t xml:space="preserve"> </w:t>
      </w:r>
      <w:r w:rsidRPr="007C6483">
        <w:rPr>
          <w:sz w:val="26"/>
          <w:szCs w:val="26"/>
        </w:rPr>
        <w:t>Hoang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L</w:t>
      </w:r>
      <w:r w:rsidRPr="007C6483">
        <w:rPr>
          <w:sz w:val="26"/>
          <w:szCs w:val="26"/>
        </w:rPr>
        <w:t>e</w:t>
      </w:r>
      <w:r w:rsidRPr="007C6483">
        <w:rPr>
          <w:spacing w:val="-3"/>
          <w:sz w:val="26"/>
          <w:szCs w:val="26"/>
        </w:rPr>
        <w:t xml:space="preserve"> </w:t>
      </w:r>
      <w:r w:rsidRPr="007C6483">
        <w:rPr>
          <w:sz w:val="26"/>
          <w:szCs w:val="26"/>
        </w:rPr>
        <w:t>Son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(</w:t>
      </w:r>
      <w:r w:rsidRPr="007C6483">
        <w:rPr>
          <w:sz w:val="26"/>
          <w:szCs w:val="26"/>
        </w:rPr>
        <w:t>Ph</w:t>
      </w:r>
      <w:r w:rsidRPr="007C6483">
        <w:rPr>
          <w:spacing w:val="2"/>
          <w:sz w:val="26"/>
          <w:szCs w:val="26"/>
        </w:rPr>
        <w:t>D</w:t>
      </w:r>
      <w:r w:rsidRPr="007C6483">
        <w:rPr>
          <w:sz w:val="26"/>
          <w:szCs w:val="26"/>
        </w:rPr>
        <w:t>)</w:t>
      </w:r>
    </w:p>
    <w:p w14:paraId="780E7ECA" w14:textId="77777777" w:rsidR="00BB1611" w:rsidRPr="007C6483" w:rsidRDefault="00000000">
      <w:pPr>
        <w:spacing w:before="90"/>
        <w:ind w:left="2280"/>
        <w:rPr>
          <w:sz w:val="26"/>
          <w:szCs w:val="26"/>
        </w:rPr>
      </w:pPr>
      <w:r w:rsidRPr="007C6483">
        <w:rPr>
          <w:sz w:val="26"/>
          <w:szCs w:val="26"/>
        </w:rPr>
        <w:t>2.</w:t>
      </w:r>
      <w:r w:rsidRPr="007C6483">
        <w:rPr>
          <w:spacing w:val="-2"/>
          <w:sz w:val="26"/>
          <w:szCs w:val="26"/>
        </w:rPr>
        <w:t xml:space="preserve"> </w:t>
      </w:r>
      <w:r w:rsidRPr="007C6483">
        <w:rPr>
          <w:sz w:val="26"/>
          <w:szCs w:val="26"/>
        </w:rPr>
        <w:t>Tran</w:t>
      </w:r>
      <w:r w:rsidRPr="007C6483">
        <w:rPr>
          <w:spacing w:val="-5"/>
          <w:sz w:val="26"/>
          <w:szCs w:val="26"/>
        </w:rPr>
        <w:t xml:space="preserve"> </w:t>
      </w:r>
      <w:r w:rsidRPr="007C6483">
        <w:rPr>
          <w:sz w:val="26"/>
          <w:szCs w:val="26"/>
        </w:rPr>
        <w:t>N</w:t>
      </w:r>
      <w:r w:rsidRPr="007C6483">
        <w:rPr>
          <w:spacing w:val="2"/>
          <w:sz w:val="26"/>
          <w:szCs w:val="26"/>
        </w:rPr>
        <w:t>g</w:t>
      </w:r>
      <w:r w:rsidRPr="007C6483">
        <w:rPr>
          <w:sz w:val="26"/>
          <w:szCs w:val="26"/>
        </w:rPr>
        <w:t>oc</w:t>
      </w:r>
      <w:r w:rsidRPr="007C6483">
        <w:rPr>
          <w:spacing w:val="-6"/>
          <w:sz w:val="26"/>
          <w:szCs w:val="26"/>
        </w:rPr>
        <w:t xml:space="preserve"> </w:t>
      </w:r>
      <w:r w:rsidRPr="007C6483">
        <w:rPr>
          <w:sz w:val="26"/>
          <w:szCs w:val="26"/>
        </w:rPr>
        <w:t>Q</w:t>
      </w:r>
      <w:r w:rsidRPr="007C6483">
        <w:rPr>
          <w:spacing w:val="5"/>
          <w:sz w:val="26"/>
          <w:szCs w:val="26"/>
        </w:rPr>
        <w:t>u</w:t>
      </w:r>
      <w:r w:rsidRPr="007C6483">
        <w:rPr>
          <w:spacing w:val="-5"/>
          <w:sz w:val="26"/>
          <w:szCs w:val="26"/>
        </w:rPr>
        <w:t>y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n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(</w:t>
      </w:r>
      <w:proofErr w:type="spellStart"/>
      <w:r w:rsidRPr="007C6483">
        <w:rPr>
          <w:sz w:val="26"/>
          <w:szCs w:val="26"/>
        </w:rPr>
        <w:t>Assosc</w:t>
      </w:r>
      <w:proofErr w:type="spellEnd"/>
      <w:r w:rsidRPr="007C6483">
        <w:rPr>
          <w:sz w:val="26"/>
          <w:szCs w:val="26"/>
        </w:rPr>
        <w:t>.</w:t>
      </w:r>
      <w:r w:rsidRPr="007C6483">
        <w:rPr>
          <w:spacing w:val="-9"/>
          <w:sz w:val="26"/>
          <w:szCs w:val="26"/>
        </w:rPr>
        <w:t xml:space="preserve"> </w:t>
      </w:r>
      <w:r w:rsidRPr="007C6483">
        <w:rPr>
          <w:sz w:val="26"/>
          <w:szCs w:val="26"/>
        </w:rPr>
        <w:t>P</w:t>
      </w:r>
      <w:r w:rsidRPr="007C6483">
        <w:rPr>
          <w:spacing w:val="2"/>
          <w:sz w:val="26"/>
          <w:szCs w:val="26"/>
        </w:rPr>
        <w:t>r</w:t>
      </w:r>
      <w:r w:rsidRPr="007C6483">
        <w:rPr>
          <w:sz w:val="26"/>
          <w:szCs w:val="26"/>
        </w:rPr>
        <w:t>o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.</w:t>
      </w:r>
      <w:r w:rsidRPr="007C6483">
        <w:rPr>
          <w:spacing w:val="-5"/>
          <w:sz w:val="26"/>
          <w:szCs w:val="26"/>
        </w:rPr>
        <w:t xml:space="preserve"> </w:t>
      </w:r>
      <w:r w:rsidRPr="007C6483">
        <w:rPr>
          <w:sz w:val="26"/>
          <w:szCs w:val="26"/>
        </w:rPr>
        <w:t>PhD)</w:t>
      </w:r>
    </w:p>
    <w:p w14:paraId="5F231360" w14:textId="77777777" w:rsidR="00BB1611" w:rsidRPr="007C6483" w:rsidRDefault="00000000">
      <w:pPr>
        <w:spacing w:before="90"/>
        <w:ind w:left="120" w:right="64"/>
        <w:jc w:val="both"/>
        <w:rPr>
          <w:sz w:val="26"/>
          <w:szCs w:val="26"/>
        </w:rPr>
      </w:pPr>
      <w:r w:rsidRPr="007C6483">
        <w:rPr>
          <w:sz w:val="26"/>
          <w:szCs w:val="26"/>
        </w:rPr>
        <w:t>N</w:t>
      </w:r>
      <w:r w:rsidRPr="007C6483">
        <w:rPr>
          <w:spacing w:val="2"/>
          <w:sz w:val="26"/>
          <w:szCs w:val="26"/>
        </w:rPr>
        <w:t>a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e</w:t>
      </w:r>
      <w:r w:rsidRPr="007C6483">
        <w:rPr>
          <w:spacing w:val="-20"/>
          <w:sz w:val="26"/>
          <w:szCs w:val="26"/>
        </w:rPr>
        <w:t xml:space="preserve"> </w:t>
      </w:r>
      <w:r w:rsidRPr="007C6483">
        <w:rPr>
          <w:sz w:val="26"/>
          <w:szCs w:val="26"/>
        </w:rPr>
        <w:t>of</w:t>
      </w:r>
      <w:r w:rsidRPr="007C6483">
        <w:rPr>
          <w:spacing w:val="-14"/>
          <w:sz w:val="26"/>
          <w:szCs w:val="26"/>
        </w:rPr>
        <w:t xml:space="preserve"> </w:t>
      </w:r>
      <w:r w:rsidRPr="007C6483">
        <w:rPr>
          <w:sz w:val="26"/>
          <w:szCs w:val="26"/>
        </w:rPr>
        <w:t>universi</w:t>
      </w:r>
      <w:r w:rsidRPr="007C6483">
        <w:rPr>
          <w:spacing w:val="5"/>
          <w:sz w:val="26"/>
          <w:szCs w:val="26"/>
        </w:rPr>
        <w:t>t</w:t>
      </w:r>
      <w:r w:rsidRPr="007C6483">
        <w:rPr>
          <w:spacing w:val="-5"/>
          <w:sz w:val="26"/>
          <w:szCs w:val="26"/>
        </w:rPr>
        <w:t>y</w:t>
      </w:r>
      <w:r w:rsidRPr="007C6483">
        <w:rPr>
          <w:sz w:val="26"/>
          <w:szCs w:val="26"/>
        </w:rPr>
        <w:t>:</w:t>
      </w:r>
      <w:r w:rsidRPr="007C6483">
        <w:rPr>
          <w:spacing w:val="-22"/>
          <w:sz w:val="26"/>
          <w:szCs w:val="26"/>
        </w:rPr>
        <w:t xml:space="preserve"> </w:t>
      </w:r>
      <w:r w:rsidRPr="007C6483">
        <w:rPr>
          <w:w w:val="99"/>
          <w:sz w:val="26"/>
          <w:szCs w:val="26"/>
        </w:rPr>
        <w:t>In</w:t>
      </w:r>
      <w:r w:rsidRPr="007C6483">
        <w:rPr>
          <w:spacing w:val="2"/>
          <w:w w:val="99"/>
          <w:sz w:val="26"/>
          <w:szCs w:val="26"/>
        </w:rPr>
        <w:t>t</w:t>
      </w:r>
      <w:r w:rsidRPr="007C6483">
        <w:rPr>
          <w:w w:val="99"/>
          <w:sz w:val="26"/>
          <w:szCs w:val="26"/>
        </w:rPr>
        <w:t>ernational</w:t>
      </w:r>
      <w:r w:rsidRPr="007C6483">
        <w:rPr>
          <w:spacing w:val="-13"/>
          <w:w w:val="99"/>
          <w:sz w:val="26"/>
          <w:szCs w:val="26"/>
        </w:rPr>
        <w:t xml:space="preserve"> </w:t>
      </w:r>
      <w:r w:rsidRPr="007C6483">
        <w:rPr>
          <w:spacing w:val="2"/>
          <w:w w:val="99"/>
          <w:sz w:val="26"/>
          <w:szCs w:val="26"/>
        </w:rPr>
        <w:t>U</w:t>
      </w:r>
      <w:r w:rsidRPr="007C6483">
        <w:rPr>
          <w:w w:val="99"/>
          <w:sz w:val="26"/>
          <w:szCs w:val="26"/>
        </w:rPr>
        <w:t>niversi</w:t>
      </w:r>
      <w:r w:rsidRPr="007C6483">
        <w:rPr>
          <w:spacing w:val="5"/>
          <w:w w:val="99"/>
          <w:sz w:val="26"/>
          <w:szCs w:val="26"/>
        </w:rPr>
        <w:t>t</w:t>
      </w:r>
      <w:r w:rsidRPr="007C6483">
        <w:rPr>
          <w:spacing w:val="-3"/>
          <w:w w:val="99"/>
          <w:sz w:val="26"/>
          <w:szCs w:val="26"/>
        </w:rPr>
        <w:t>y</w:t>
      </w:r>
      <w:r w:rsidRPr="007C6483">
        <w:rPr>
          <w:spacing w:val="5"/>
          <w:w w:val="99"/>
          <w:sz w:val="26"/>
          <w:szCs w:val="26"/>
        </w:rPr>
        <w:t>–</w:t>
      </w:r>
      <w:r w:rsidRPr="007C6483">
        <w:rPr>
          <w:w w:val="99"/>
          <w:sz w:val="26"/>
          <w:szCs w:val="26"/>
        </w:rPr>
        <w:t>Vietn</w:t>
      </w:r>
      <w:r w:rsidRPr="007C6483">
        <w:rPr>
          <w:spacing w:val="2"/>
          <w:w w:val="99"/>
          <w:sz w:val="26"/>
          <w:szCs w:val="26"/>
        </w:rPr>
        <w:t>a</w:t>
      </w:r>
      <w:r w:rsidRPr="007C6483">
        <w:rPr>
          <w:w w:val="99"/>
          <w:sz w:val="26"/>
          <w:szCs w:val="26"/>
        </w:rPr>
        <w:t>m</w:t>
      </w:r>
      <w:r w:rsidRPr="007C6483">
        <w:rPr>
          <w:spacing w:val="-16"/>
          <w:w w:val="99"/>
          <w:sz w:val="26"/>
          <w:szCs w:val="26"/>
        </w:rPr>
        <w:t xml:space="preserve"> </w:t>
      </w:r>
      <w:r w:rsidRPr="007C6483">
        <w:rPr>
          <w:sz w:val="26"/>
          <w:szCs w:val="26"/>
        </w:rPr>
        <w:t>N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tional</w:t>
      </w:r>
      <w:r w:rsidRPr="007C6483">
        <w:rPr>
          <w:spacing w:val="-24"/>
          <w:sz w:val="26"/>
          <w:szCs w:val="26"/>
        </w:rPr>
        <w:t xml:space="preserve"> </w:t>
      </w:r>
      <w:r w:rsidRPr="007C6483">
        <w:rPr>
          <w:spacing w:val="2"/>
          <w:w w:val="99"/>
          <w:sz w:val="26"/>
          <w:szCs w:val="26"/>
        </w:rPr>
        <w:t>U</w:t>
      </w:r>
      <w:r w:rsidRPr="007C6483">
        <w:rPr>
          <w:w w:val="99"/>
          <w:sz w:val="26"/>
          <w:szCs w:val="26"/>
        </w:rPr>
        <w:t>ni</w:t>
      </w:r>
      <w:r w:rsidRPr="007C6483">
        <w:rPr>
          <w:spacing w:val="2"/>
          <w:w w:val="99"/>
          <w:sz w:val="26"/>
          <w:szCs w:val="26"/>
        </w:rPr>
        <w:t>v</w:t>
      </w:r>
      <w:r w:rsidRPr="007C6483">
        <w:rPr>
          <w:w w:val="99"/>
          <w:sz w:val="26"/>
          <w:szCs w:val="26"/>
        </w:rPr>
        <w:t>ersi</w:t>
      </w:r>
      <w:r w:rsidRPr="007C6483">
        <w:rPr>
          <w:spacing w:val="5"/>
          <w:w w:val="99"/>
          <w:sz w:val="26"/>
          <w:szCs w:val="26"/>
        </w:rPr>
        <w:t>t</w:t>
      </w:r>
      <w:r w:rsidRPr="007C6483">
        <w:rPr>
          <w:w w:val="99"/>
          <w:sz w:val="26"/>
          <w:szCs w:val="26"/>
        </w:rPr>
        <w:t>y</w:t>
      </w:r>
      <w:r w:rsidRPr="007C6483">
        <w:rPr>
          <w:spacing w:val="-19"/>
          <w:w w:val="99"/>
          <w:sz w:val="26"/>
          <w:szCs w:val="26"/>
        </w:rPr>
        <w:t xml:space="preserve"> </w:t>
      </w:r>
      <w:r w:rsidRPr="007C6483">
        <w:rPr>
          <w:sz w:val="26"/>
          <w:szCs w:val="26"/>
        </w:rPr>
        <w:t>Ho</w:t>
      </w:r>
      <w:r w:rsidRPr="007C6483">
        <w:rPr>
          <w:spacing w:val="-17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C</w:t>
      </w:r>
      <w:r w:rsidRPr="007C6483">
        <w:rPr>
          <w:sz w:val="26"/>
          <w:szCs w:val="26"/>
        </w:rPr>
        <w:t>hi</w:t>
      </w:r>
      <w:r w:rsidRPr="007C6483">
        <w:rPr>
          <w:spacing w:val="-19"/>
          <w:sz w:val="26"/>
          <w:szCs w:val="26"/>
        </w:rPr>
        <w:t xml:space="preserve"> </w:t>
      </w:r>
      <w:r w:rsidRPr="007C6483">
        <w:rPr>
          <w:sz w:val="26"/>
          <w:szCs w:val="26"/>
        </w:rPr>
        <w:t>Mi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h</w:t>
      </w:r>
      <w:r w:rsidRPr="007C6483">
        <w:rPr>
          <w:spacing w:val="-21"/>
          <w:sz w:val="26"/>
          <w:szCs w:val="26"/>
        </w:rPr>
        <w:t xml:space="preserve"> </w:t>
      </w:r>
      <w:r w:rsidRPr="007C6483">
        <w:rPr>
          <w:sz w:val="26"/>
          <w:szCs w:val="26"/>
        </w:rPr>
        <w:t>Ci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y</w:t>
      </w:r>
    </w:p>
    <w:p w14:paraId="5FAB3DCA" w14:textId="77777777" w:rsidR="00BB1611" w:rsidRPr="007C6483" w:rsidRDefault="00BB1611">
      <w:pPr>
        <w:spacing w:line="200" w:lineRule="exact"/>
        <w:rPr>
          <w:sz w:val="26"/>
          <w:szCs w:val="26"/>
        </w:rPr>
      </w:pPr>
    </w:p>
    <w:p w14:paraId="476E4826" w14:textId="77777777" w:rsidR="00BB1611" w:rsidRPr="007C6483" w:rsidRDefault="00BB1611">
      <w:pPr>
        <w:spacing w:before="17" w:line="260" w:lineRule="exact"/>
        <w:rPr>
          <w:sz w:val="26"/>
          <w:szCs w:val="26"/>
        </w:rPr>
      </w:pPr>
    </w:p>
    <w:p w14:paraId="6CD2A481" w14:textId="77777777" w:rsidR="00BB1611" w:rsidRPr="007C6483" w:rsidRDefault="00000000">
      <w:pPr>
        <w:ind w:left="120" w:right="3250"/>
        <w:jc w:val="both"/>
        <w:rPr>
          <w:sz w:val="26"/>
          <w:szCs w:val="26"/>
        </w:rPr>
      </w:pPr>
      <w:r w:rsidRPr="007C6483">
        <w:rPr>
          <w:b/>
          <w:sz w:val="26"/>
          <w:szCs w:val="26"/>
        </w:rPr>
        <w:t>Contents</w:t>
      </w:r>
      <w:r w:rsidRPr="007C6483">
        <w:rPr>
          <w:sz w:val="26"/>
          <w:szCs w:val="26"/>
        </w:rPr>
        <w:t>:</w:t>
      </w:r>
      <w:r w:rsidRPr="007C6483">
        <w:rPr>
          <w:spacing w:val="-8"/>
          <w:sz w:val="26"/>
          <w:szCs w:val="26"/>
        </w:rPr>
        <w:t xml:space="preserve"> </w:t>
      </w:r>
      <w:r w:rsidRPr="007C6483">
        <w:rPr>
          <w:sz w:val="26"/>
          <w:szCs w:val="26"/>
        </w:rPr>
        <w:t>The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di</w:t>
      </w:r>
      <w:r w:rsidRPr="007C6483">
        <w:rPr>
          <w:spacing w:val="2"/>
          <w:sz w:val="26"/>
          <w:szCs w:val="26"/>
        </w:rPr>
        <w:t>s</w:t>
      </w:r>
      <w:r w:rsidRPr="007C6483">
        <w:rPr>
          <w:sz w:val="26"/>
          <w:szCs w:val="26"/>
        </w:rPr>
        <w:t>sert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tion</w:t>
      </w:r>
      <w:r w:rsidRPr="007C6483">
        <w:rPr>
          <w:spacing w:val="-11"/>
          <w:sz w:val="26"/>
          <w:szCs w:val="26"/>
        </w:rPr>
        <w:t xml:space="preserve"> </w:t>
      </w:r>
      <w:r w:rsidRPr="007C6483">
        <w:rPr>
          <w:sz w:val="26"/>
          <w:szCs w:val="26"/>
        </w:rPr>
        <w:t>has</w:t>
      </w:r>
      <w:r w:rsidRPr="007C6483">
        <w:rPr>
          <w:spacing w:val="-1"/>
          <w:sz w:val="26"/>
          <w:szCs w:val="26"/>
        </w:rPr>
        <w:t xml:space="preserve"> </w:t>
      </w:r>
      <w:r w:rsidRPr="007C6483">
        <w:rPr>
          <w:spacing w:val="-2"/>
          <w:sz w:val="26"/>
          <w:szCs w:val="26"/>
        </w:rPr>
        <w:t>m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in</w:t>
      </w:r>
      <w:r w:rsidRPr="007C6483">
        <w:rPr>
          <w:spacing w:val="-5"/>
          <w:sz w:val="26"/>
          <w:szCs w:val="26"/>
        </w:rPr>
        <w:t xml:space="preserve"> </w:t>
      </w:r>
      <w:r w:rsidRPr="007C6483">
        <w:rPr>
          <w:sz w:val="26"/>
          <w:szCs w:val="26"/>
        </w:rPr>
        <w:t>cont</w:t>
      </w:r>
      <w:r w:rsidRPr="007C6483">
        <w:rPr>
          <w:spacing w:val="2"/>
          <w:sz w:val="26"/>
          <w:szCs w:val="26"/>
        </w:rPr>
        <w:t>r</w:t>
      </w:r>
      <w:r w:rsidRPr="007C6483">
        <w:rPr>
          <w:sz w:val="26"/>
          <w:szCs w:val="26"/>
        </w:rPr>
        <w:t>ibu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ions,</w:t>
      </w:r>
      <w:r w:rsidRPr="007C6483">
        <w:rPr>
          <w:spacing w:val="-14"/>
          <w:sz w:val="26"/>
          <w:szCs w:val="26"/>
        </w:rPr>
        <w:t xml:space="preserve"> </w:t>
      </w:r>
      <w:r w:rsidRPr="007C6483">
        <w:rPr>
          <w:sz w:val="26"/>
          <w:szCs w:val="26"/>
        </w:rPr>
        <w:t>incl</w:t>
      </w:r>
      <w:r w:rsidRPr="007C6483">
        <w:rPr>
          <w:spacing w:val="2"/>
          <w:sz w:val="26"/>
          <w:szCs w:val="26"/>
        </w:rPr>
        <w:t>u</w:t>
      </w:r>
      <w:r w:rsidRPr="007C6483">
        <w:rPr>
          <w:sz w:val="26"/>
          <w:szCs w:val="26"/>
        </w:rPr>
        <w:t>ding:</w:t>
      </w:r>
    </w:p>
    <w:p w14:paraId="67FDECBC" w14:textId="77777777" w:rsidR="00BB1611" w:rsidRPr="007C6483" w:rsidRDefault="00000000">
      <w:pPr>
        <w:spacing w:before="90" w:line="312" w:lineRule="auto"/>
        <w:ind w:left="120" w:right="58"/>
        <w:jc w:val="both"/>
        <w:rPr>
          <w:sz w:val="26"/>
          <w:szCs w:val="26"/>
        </w:rPr>
      </w:pPr>
      <w:r w:rsidRPr="007C6483">
        <w:rPr>
          <w:sz w:val="26"/>
          <w:szCs w:val="26"/>
        </w:rPr>
        <w:t>The</w:t>
      </w:r>
      <w:r w:rsidRPr="007C6483">
        <w:rPr>
          <w:spacing w:val="6"/>
          <w:sz w:val="26"/>
          <w:szCs w:val="26"/>
        </w:rPr>
        <w:t xml:space="preserve"> </w:t>
      </w:r>
      <w:r w:rsidRPr="007C6483">
        <w:rPr>
          <w:sz w:val="26"/>
          <w:szCs w:val="26"/>
        </w:rPr>
        <w:t>dis</w:t>
      </w:r>
      <w:r w:rsidRPr="007C6483">
        <w:rPr>
          <w:spacing w:val="2"/>
          <w:sz w:val="26"/>
          <w:szCs w:val="26"/>
        </w:rPr>
        <w:t>s</w:t>
      </w:r>
      <w:r w:rsidRPr="007C6483">
        <w:rPr>
          <w:sz w:val="26"/>
          <w:szCs w:val="26"/>
        </w:rPr>
        <w:t>ertation has</w:t>
      </w:r>
      <w:r w:rsidRPr="007C6483">
        <w:rPr>
          <w:spacing w:val="8"/>
          <w:sz w:val="26"/>
          <w:szCs w:val="26"/>
        </w:rPr>
        <w:t xml:space="preserve"> </w:t>
      </w:r>
      <w:r w:rsidRPr="007C6483">
        <w:rPr>
          <w:sz w:val="26"/>
          <w:szCs w:val="26"/>
        </w:rPr>
        <w:t>c</w:t>
      </w:r>
      <w:r w:rsidRPr="007C6483">
        <w:rPr>
          <w:spacing w:val="2"/>
          <w:sz w:val="26"/>
          <w:szCs w:val="26"/>
        </w:rPr>
        <w:t>r</w:t>
      </w:r>
      <w:r w:rsidRPr="007C6483">
        <w:rPr>
          <w:sz w:val="26"/>
          <w:szCs w:val="26"/>
        </w:rPr>
        <w:t>eated</w:t>
      </w:r>
      <w:r w:rsidRPr="007C6483">
        <w:rPr>
          <w:spacing w:val="2"/>
          <w:sz w:val="26"/>
          <w:szCs w:val="26"/>
        </w:rPr>
        <w:t xml:space="preserve"> </w:t>
      </w:r>
      <w:r w:rsidRPr="007C6483">
        <w:rPr>
          <w:sz w:val="26"/>
          <w:szCs w:val="26"/>
        </w:rPr>
        <w:t>a</w:t>
      </w:r>
      <w:r w:rsidRPr="007C6483">
        <w:rPr>
          <w:spacing w:val="11"/>
          <w:sz w:val="26"/>
          <w:szCs w:val="26"/>
        </w:rPr>
        <w:t xml:space="preserve"> </w:t>
      </w:r>
      <w:r w:rsidRPr="007C6483">
        <w:rPr>
          <w:sz w:val="26"/>
          <w:szCs w:val="26"/>
        </w:rPr>
        <w:t>bridge</w:t>
      </w:r>
      <w:r w:rsidRPr="007C6483">
        <w:rPr>
          <w:spacing w:val="5"/>
          <w:sz w:val="26"/>
          <w:szCs w:val="26"/>
        </w:rPr>
        <w:t xml:space="preserve"> </w:t>
      </w:r>
      <w:r w:rsidRPr="007C6483">
        <w:rPr>
          <w:sz w:val="26"/>
          <w:szCs w:val="26"/>
        </w:rPr>
        <w:t>betwe</w:t>
      </w:r>
      <w:r w:rsidRPr="007C6483">
        <w:rPr>
          <w:spacing w:val="3"/>
          <w:sz w:val="26"/>
          <w:szCs w:val="26"/>
        </w:rPr>
        <w:t>e</w:t>
      </w:r>
      <w:r w:rsidRPr="007C6483">
        <w:rPr>
          <w:sz w:val="26"/>
          <w:szCs w:val="26"/>
        </w:rPr>
        <w:t>n</w:t>
      </w:r>
      <w:r w:rsidRPr="007C6483">
        <w:rPr>
          <w:spacing w:val="3"/>
          <w:sz w:val="26"/>
          <w:szCs w:val="26"/>
        </w:rPr>
        <w:t xml:space="preserve"> </w:t>
      </w:r>
      <w:r w:rsidRPr="007C6483">
        <w:rPr>
          <w:sz w:val="26"/>
          <w:szCs w:val="26"/>
        </w:rPr>
        <w:t>traditio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al</w:t>
      </w:r>
      <w:r w:rsidRPr="007C6483">
        <w:rPr>
          <w:spacing w:val="1"/>
          <w:sz w:val="26"/>
          <w:szCs w:val="26"/>
        </w:rPr>
        <w:t xml:space="preserve"> </w:t>
      </w:r>
      <w:r w:rsidRPr="007C6483">
        <w:rPr>
          <w:spacing w:val="-2"/>
          <w:sz w:val="26"/>
          <w:szCs w:val="26"/>
        </w:rPr>
        <w:t>m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dicine</w:t>
      </w:r>
      <w:r w:rsidRPr="007C6483">
        <w:rPr>
          <w:spacing w:val="2"/>
          <w:sz w:val="26"/>
          <w:szCs w:val="26"/>
        </w:rPr>
        <w:t xml:space="preserve"> a</w:t>
      </w:r>
      <w:r w:rsidRPr="007C6483">
        <w:rPr>
          <w:sz w:val="26"/>
          <w:szCs w:val="26"/>
        </w:rPr>
        <w:t>nd</w:t>
      </w:r>
      <w:r w:rsidRPr="007C6483">
        <w:rPr>
          <w:spacing w:val="8"/>
          <w:sz w:val="26"/>
          <w:szCs w:val="26"/>
        </w:rPr>
        <w:t xml:space="preserve"> 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od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rn</w:t>
      </w:r>
      <w:r w:rsidRPr="007C6483">
        <w:rPr>
          <w:spacing w:val="2"/>
          <w:sz w:val="26"/>
          <w:szCs w:val="26"/>
        </w:rPr>
        <w:t xml:space="preserve"> </w:t>
      </w:r>
      <w:r w:rsidRPr="007C6483">
        <w:rPr>
          <w:sz w:val="26"/>
          <w:szCs w:val="26"/>
        </w:rPr>
        <w:t>sc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ence.</w:t>
      </w:r>
      <w:r w:rsidRPr="007C6483">
        <w:rPr>
          <w:spacing w:val="4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B</w:t>
      </w:r>
      <w:r w:rsidRPr="007C6483">
        <w:rPr>
          <w:sz w:val="26"/>
          <w:szCs w:val="26"/>
        </w:rPr>
        <w:t>y app</w:t>
      </w:r>
      <w:r w:rsidRPr="007C6483">
        <w:rPr>
          <w:spacing w:val="5"/>
          <w:sz w:val="26"/>
          <w:szCs w:val="26"/>
        </w:rPr>
        <w:t>l</w:t>
      </w:r>
      <w:r w:rsidRPr="007C6483">
        <w:rPr>
          <w:spacing w:val="-5"/>
          <w:sz w:val="26"/>
          <w:szCs w:val="26"/>
        </w:rPr>
        <w:t>y</w:t>
      </w:r>
      <w:r w:rsidRPr="007C6483">
        <w:rPr>
          <w:sz w:val="26"/>
          <w:szCs w:val="26"/>
        </w:rPr>
        <w:t>ing</w:t>
      </w:r>
      <w:r w:rsidRPr="007C6483">
        <w:rPr>
          <w:spacing w:val="8"/>
          <w:sz w:val="26"/>
          <w:szCs w:val="26"/>
        </w:rPr>
        <w:t xml:space="preserve"> </w:t>
      </w:r>
      <w:r w:rsidRPr="007C6483">
        <w:rPr>
          <w:sz w:val="26"/>
          <w:szCs w:val="26"/>
        </w:rPr>
        <w:t>na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otechno</w:t>
      </w:r>
      <w:r w:rsidRPr="007C6483">
        <w:rPr>
          <w:spacing w:val="2"/>
          <w:sz w:val="26"/>
          <w:szCs w:val="26"/>
        </w:rPr>
        <w:t>log</w:t>
      </w:r>
      <w:r w:rsidRPr="007C6483">
        <w:rPr>
          <w:spacing w:val="-5"/>
          <w:sz w:val="26"/>
          <w:szCs w:val="26"/>
        </w:rPr>
        <w:t>y</w:t>
      </w:r>
      <w:r w:rsidRPr="007C6483">
        <w:rPr>
          <w:sz w:val="26"/>
          <w:szCs w:val="26"/>
        </w:rPr>
        <w:t xml:space="preserve">, 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he</w:t>
      </w:r>
      <w:r w:rsidRPr="007C6483">
        <w:rPr>
          <w:spacing w:val="19"/>
          <w:sz w:val="26"/>
          <w:szCs w:val="26"/>
        </w:rPr>
        <w:t xml:space="preserve"> </w:t>
      </w:r>
      <w:r w:rsidRPr="007C6483">
        <w:rPr>
          <w:sz w:val="26"/>
          <w:szCs w:val="26"/>
        </w:rPr>
        <w:t>pha</w:t>
      </w:r>
      <w:r w:rsidRPr="007C6483">
        <w:rPr>
          <w:spacing w:val="2"/>
          <w:sz w:val="26"/>
          <w:szCs w:val="26"/>
        </w:rPr>
        <w:t>r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a</w:t>
      </w:r>
      <w:r w:rsidRPr="007C6483">
        <w:rPr>
          <w:spacing w:val="2"/>
          <w:sz w:val="26"/>
          <w:szCs w:val="26"/>
        </w:rPr>
        <w:t>c</w:t>
      </w:r>
      <w:r w:rsidRPr="007C6483">
        <w:rPr>
          <w:sz w:val="26"/>
          <w:szCs w:val="26"/>
        </w:rPr>
        <w:t>ologi</w:t>
      </w:r>
      <w:r w:rsidRPr="007C6483">
        <w:rPr>
          <w:spacing w:val="2"/>
          <w:sz w:val="26"/>
          <w:szCs w:val="26"/>
        </w:rPr>
        <w:t>c</w:t>
      </w:r>
      <w:r w:rsidRPr="007C6483">
        <w:rPr>
          <w:sz w:val="26"/>
          <w:szCs w:val="26"/>
        </w:rPr>
        <w:t>al</w:t>
      </w:r>
      <w:r w:rsidRPr="007C6483">
        <w:rPr>
          <w:spacing w:val="2"/>
          <w:sz w:val="26"/>
          <w:szCs w:val="26"/>
        </w:rPr>
        <w:t xml:space="preserve"> </w:t>
      </w:r>
      <w:r w:rsidRPr="007C6483">
        <w:rPr>
          <w:sz w:val="26"/>
          <w:szCs w:val="26"/>
        </w:rPr>
        <w:t>activi</w:t>
      </w:r>
      <w:r w:rsidRPr="007C6483">
        <w:rPr>
          <w:spacing w:val="-1"/>
          <w:sz w:val="26"/>
          <w:szCs w:val="26"/>
        </w:rPr>
        <w:t>t</w:t>
      </w:r>
      <w:r w:rsidRPr="007C6483">
        <w:rPr>
          <w:sz w:val="26"/>
          <w:szCs w:val="26"/>
        </w:rPr>
        <w:t>ies</w:t>
      </w:r>
      <w:r w:rsidRPr="007C6483">
        <w:rPr>
          <w:spacing w:val="9"/>
          <w:sz w:val="26"/>
          <w:szCs w:val="26"/>
        </w:rPr>
        <w:t xml:space="preserve"> </w:t>
      </w:r>
      <w:r w:rsidRPr="007C6483">
        <w:rPr>
          <w:sz w:val="26"/>
          <w:szCs w:val="26"/>
        </w:rPr>
        <w:t>of</w:t>
      </w:r>
      <w:r w:rsidRPr="007C6483">
        <w:rPr>
          <w:spacing w:val="18"/>
          <w:sz w:val="26"/>
          <w:szCs w:val="26"/>
        </w:rPr>
        <w:t xml:space="preserve"> </w:t>
      </w:r>
      <w:r w:rsidRPr="007C6483">
        <w:rPr>
          <w:sz w:val="26"/>
          <w:szCs w:val="26"/>
        </w:rPr>
        <w:t>plant</w:t>
      </w:r>
      <w:r w:rsidRPr="007C6483">
        <w:rPr>
          <w:spacing w:val="12"/>
          <w:sz w:val="26"/>
          <w:szCs w:val="26"/>
        </w:rPr>
        <w:t xml:space="preserve"> </w:t>
      </w:r>
      <w:r w:rsidRPr="007C6483">
        <w:rPr>
          <w:sz w:val="26"/>
          <w:szCs w:val="26"/>
        </w:rPr>
        <w:t>extrac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s</w:t>
      </w:r>
      <w:r w:rsidRPr="007C6483">
        <w:rPr>
          <w:spacing w:val="10"/>
          <w:sz w:val="26"/>
          <w:szCs w:val="26"/>
        </w:rPr>
        <w:t xml:space="preserve"> </w:t>
      </w:r>
      <w:r w:rsidRPr="007C6483">
        <w:rPr>
          <w:sz w:val="26"/>
          <w:szCs w:val="26"/>
        </w:rPr>
        <w:t>in</w:t>
      </w:r>
      <w:r w:rsidRPr="007C6483">
        <w:rPr>
          <w:spacing w:val="15"/>
          <w:sz w:val="26"/>
          <w:szCs w:val="26"/>
        </w:rPr>
        <w:t xml:space="preserve"> </w:t>
      </w:r>
      <w:r w:rsidRPr="007C6483">
        <w:rPr>
          <w:sz w:val="26"/>
          <w:szCs w:val="26"/>
        </w:rPr>
        <w:t>sup</w:t>
      </w:r>
      <w:r w:rsidRPr="007C6483">
        <w:rPr>
          <w:spacing w:val="2"/>
          <w:sz w:val="26"/>
          <w:szCs w:val="26"/>
        </w:rPr>
        <w:t>p</w:t>
      </w:r>
      <w:r w:rsidRPr="007C6483">
        <w:rPr>
          <w:sz w:val="26"/>
          <w:szCs w:val="26"/>
        </w:rPr>
        <w:t>orting wound</w:t>
      </w:r>
      <w:r w:rsidRPr="007C6483">
        <w:rPr>
          <w:spacing w:val="4"/>
          <w:sz w:val="26"/>
          <w:szCs w:val="26"/>
        </w:rPr>
        <w:t xml:space="preserve"> </w:t>
      </w:r>
      <w:r w:rsidRPr="007C6483">
        <w:rPr>
          <w:sz w:val="26"/>
          <w:szCs w:val="26"/>
        </w:rPr>
        <w:t>tr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a</w:t>
      </w:r>
      <w:r w:rsidRPr="007C6483">
        <w:rPr>
          <w:spacing w:val="2"/>
          <w:sz w:val="26"/>
          <w:szCs w:val="26"/>
        </w:rPr>
        <w:t>t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ent</w:t>
      </w:r>
      <w:r w:rsidRPr="007C6483">
        <w:rPr>
          <w:spacing w:val="5"/>
          <w:sz w:val="26"/>
          <w:szCs w:val="26"/>
        </w:rPr>
        <w:t xml:space="preserve"> </w:t>
      </w:r>
      <w:r w:rsidRPr="007C6483">
        <w:rPr>
          <w:sz w:val="26"/>
          <w:szCs w:val="26"/>
        </w:rPr>
        <w:t>have</w:t>
      </w:r>
      <w:r w:rsidRPr="007C6483">
        <w:rPr>
          <w:spacing w:val="9"/>
          <w:sz w:val="26"/>
          <w:szCs w:val="26"/>
        </w:rPr>
        <w:t xml:space="preserve"> </w:t>
      </w:r>
      <w:r w:rsidRPr="007C6483">
        <w:rPr>
          <w:sz w:val="26"/>
          <w:szCs w:val="26"/>
        </w:rPr>
        <w:t>been</w:t>
      </w:r>
      <w:r w:rsidRPr="007C6483">
        <w:rPr>
          <w:spacing w:val="8"/>
          <w:sz w:val="26"/>
          <w:szCs w:val="26"/>
        </w:rPr>
        <w:t xml:space="preserve"> </w:t>
      </w:r>
      <w:r w:rsidRPr="007C6483">
        <w:rPr>
          <w:sz w:val="26"/>
          <w:szCs w:val="26"/>
        </w:rPr>
        <w:t>en</w:t>
      </w:r>
      <w:r w:rsidRPr="007C6483">
        <w:rPr>
          <w:spacing w:val="2"/>
          <w:sz w:val="26"/>
          <w:szCs w:val="26"/>
        </w:rPr>
        <w:t>h</w:t>
      </w:r>
      <w:r w:rsidRPr="007C6483">
        <w:rPr>
          <w:sz w:val="26"/>
          <w:szCs w:val="26"/>
        </w:rPr>
        <w:t>ance</w:t>
      </w:r>
      <w:r w:rsidRPr="007C6483">
        <w:rPr>
          <w:spacing w:val="1"/>
          <w:sz w:val="26"/>
          <w:szCs w:val="26"/>
        </w:rPr>
        <w:t>d</w:t>
      </w:r>
      <w:r w:rsidRPr="007C6483">
        <w:rPr>
          <w:sz w:val="26"/>
          <w:szCs w:val="26"/>
        </w:rPr>
        <w:t>.</w:t>
      </w:r>
      <w:r w:rsidRPr="007C6483">
        <w:rPr>
          <w:spacing w:val="3"/>
          <w:sz w:val="26"/>
          <w:szCs w:val="26"/>
        </w:rPr>
        <w:t xml:space="preserve"> </w:t>
      </w:r>
      <w:r w:rsidRPr="007C6483">
        <w:rPr>
          <w:sz w:val="26"/>
          <w:szCs w:val="26"/>
        </w:rPr>
        <w:t>Mor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 xml:space="preserve">over, </w:t>
      </w:r>
      <w:r w:rsidRPr="007C6483">
        <w:rPr>
          <w:spacing w:val="1"/>
          <w:sz w:val="26"/>
          <w:szCs w:val="26"/>
        </w:rPr>
        <w:t>t</w:t>
      </w:r>
      <w:r w:rsidRPr="007C6483">
        <w:rPr>
          <w:sz w:val="26"/>
          <w:szCs w:val="26"/>
        </w:rPr>
        <w:t>his</w:t>
      </w:r>
      <w:r w:rsidRPr="007C6483">
        <w:rPr>
          <w:spacing w:val="10"/>
          <w:sz w:val="26"/>
          <w:szCs w:val="26"/>
        </w:rPr>
        <w:t xml:space="preserve"> </w:t>
      </w:r>
      <w:r w:rsidRPr="007C6483">
        <w:rPr>
          <w:sz w:val="26"/>
          <w:szCs w:val="26"/>
        </w:rPr>
        <w:t>work</w:t>
      </w:r>
      <w:r w:rsidRPr="007C6483">
        <w:rPr>
          <w:spacing w:val="9"/>
          <w:sz w:val="26"/>
          <w:szCs w:val="26"/>
        </w:rPr>
        <w:t xml:space="preserve"> </w:t>
      </w:r>
      <w:r w:rsidRPr="007C6483">
        <w:rPr>
          <w:sz w:val="26"/>
          <w:szCs w:val="26"/>
        </w:rPr>
        <w:t>was</w:t>
      </w:r>
      <w:r w:rsidRPr="007C6483">
        <w:rPr>
          <w:spacing w:val="7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s</w:t>
      </w:r>
      <w:r w:rsidRPr="007C6483">
        <w:rPr>
          <w:sz w:val="26"/>
          <w:szCs w:val="26"/>
        </w:rPr>
        <w:t>uccess</w:t>
      </w:r>
      <w:r w:rsidRPr="007C6483">
        <w:rPr>
          <w:spacing w:val="3"/>
          <w:sz w:val="26"/>
          <w:szCs w:val="26"/>
        </w:rPr>
        <w:t>f</w:t>
      </w:r>
      <w:r w:rsidRPr="007C6483">
        <w:rPr>
          <w:sz w:val="26"/>
          <w:szCs w:val="26"/>
        </w:rPr>
        <w:t>ul in</w:t>
      </w:r>
      <w:r w:rsidRPr="007C6483">
        <w:rPr>
          <w:spacing w:val="9"/>
          <w:sz w:val="26"/>
          <w:szCs w:val="26"/>
        </w:rPr>
        <w:t xml:space="preserve"> </w:t>
      </w:r>
      <w:r w:rsidRPr="007C6483">
        <w:rPr>
          <w:sz w:val="26"/>
          <w:szCs w:val="26"/>
        </w:rPr>
        <w:t>app</w:t>
      </w:r>
      <w:r w:rsidRPr="007C6483">
        <w:rPr>
          <w:spacing w:val="5"/>
          <w:sz w:val="26"/>
          <w:szCs w:val="26"/>
        </w:rPr>
        <w:t>l</w:t>
      </w:r>
      <w:r w:rsidRPr="007C6483">
        <w:rPr>
          <w:spacing w:val="-5"/>
          <w:sz w:val="26"/>
          <w:szCs w:val="26"/>
        </w:rPr>
        <w:t>y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ng nanotechno</w:t>
      </w:r>
      <w:r w:rsidRPr="007C6483">
        <w:rPr>
          <w:spacing w:val="2"/>
          <w:sz w:val="26"/>
          <w:szCs w:val="26"/>
        </w:rPr>
        <w:t>l</w:t>
      </w:r>
      <w:r w:rsidRPr="007C6483">
        <w:rPr>
          <w:sz w:val="26"/>
          <w:szCs w:val="26"/>
        </w:rPr>
        <w:t>o</w:t>
      </w:r>
      <w:r w:rsidRPr="007C6483">
        <w:rPr>
          <w:spacing w:val="5"/>
          <w:sz w:val="26"/>
          <w:szCs w:val="26"/>
        </w:rPr>
        <w:t>g</w:t>
      </w:r>
      <w:r w:rsidRPr="007C6483">
        <w:rPr>
          <w:sz w:val="26"/>
          <w:szCs w:val="26"/>
        </w:rPr>
        <w:t>y to</w:t>
      </w:r>
      <w:r w:rsidRPr="007C6483">
        <w:rPr>
          <w:spacing w:val="20"/>
          <w:sz w:val="26"/>
          <w:szCs w:val="26"/>
        </w:rPr>
        <w:t xml:space="preserve"> </w:t>
      </w:r>
      <w:r w:rsidRPr="007C6483">
        <w:rPr>
          <w:sz w:val="26"/>
          <w:szCs w:val="26"/>
        </w:rPr>
        <w:t>d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velop</w:t>
      </w:r>
      <w:r w:rsidRPr="007C6483">
        <w:rPr>
          <w:spacing w:val="13"/>
          <w:sz w:val="26"/>
          <w:szCs w:val="26"/>
        </w:rPr>
        <w:t xml:space="preserve"> </w:t>
      </w:r>
      <w:r w:rsidRPr="007C6483">
        <w:rPr>
          <w:sz w:val="26"/>
          <w:szCs w:val="26"/>
        </w:rPr>
        <w:t>two</w:t>
      </w:r>
      <w:r w:rsidRPr="007C6483">
        <w:rPr>
          <w:spacing w:val="21"/>
          <w:sz w:val="26"/>
          <w:szCs w:val="26"/>
        </w:rPr>
        <w:t xml:space="preserve"> </w:t>
      </w:r>
      <w:r w:rsidRPr="007C6483">
        <w:rPr>
          <w:sz w:val="26"/>
          <w:szCs w:val="26"/>
        </w:rPr>
        <w:t>nov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l</w:t>
      </w:r>
      <w:r w:rsidRPr="007C6483">
        <w:rPr>
          <w:spacing w:val="18"/>
          <w:sz w:val="26"/>
          <w:szCs w:val="26"/>
        </w:rPr>
        <w:t xml:space="preserve"> </w:t>
      </w:r>
      <w:r w:rsidRPr="007C6483">
        <w:rPr>
          <w:sz w:val="26"/>
          <w:szCs w:val="26"/>
        </w:rPr>
        <w:t>pot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ntial</w:t>
      </w:r>
      <w:r w:rsidRPr="007C6483">
        <w:rPr>
          <w:spacing w:val="13"/>
          <w:sz w:val="26"/>
          <w:szCs w:val="26"/>
        </w:rPr>
        <w:t xml:space="preserve"> </w:t>
      </w:r>
      <w:r w:rsidRPr="007C6483">
        <w:rPr>
          <w:sz w:val="26"/>
          <w:szCs w:val="26"/>
        </w:rPr>
        <w:t>pha</w:t>
      </w:r>
      <w:r w:rsidRPr="007C6483">
        <w:rPr>
          <w:spacing w:val="2"/>
          <w:sz w:val="26"/>
          <w:szCs w:val="26"/>
        </w:rPr>
        <w:t>r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ac</w:t>
      </w:r>
      <w:r w:rsidRPr="007C6483">
        <w:rPr>
          <w:spacing w:val="3"/>
          <w:sz w:val="26"/>
          <w:szCs w:val="26"/>
        </w:rPr>
        <w:t>e</w:t>
      </w:r>
      <w:r w:rsidRPr="007C6483">
        <w:rPr>
          <w:sz w:val="26"/>
          <w:szCs w:val="26"/>
        </w:rPr>
        <w:t>utical</w:t>
      </w:r>
      <w:r w:rsidRPr="007C6483">
        <w:rPr>
          <w:spacing w:val="6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p</w:t>
      </w:r>
      <w:r w:rsidRPr="007C6483">
        <w:rPr>
          <w:sz w:val="26"/>
          <w:szCs w:val="26"/>
        </w:rPr>
        <w:t>rod</w:t>
      </w:r>
      <w:r w:rsidRPr="007C6483">
        <w:rPr>
          <w:spacing w:val="3"/>
          <w:sz w:val="26"/>
          <w:szCs w:val="26"/>
        </w:rPr>
        <w:t>u</w:t>
      </w:r>
      <w:r w:rsidRPr="007C6483">
        <w:rPr>
          <w:sz w:val="26"/>
          <w:szCs w:val="26"/>
        </w:rPr>
        <w:t>cts</w:t>
      </w:r>
      <w:r w:rsidRPr="007C6483">
        <w:rPr>
          <w:spacing w:val="13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rom</w:t>
      </w:r>
      <w:r w:rsidRPr="007C6483">
        <w:rPr>
          <w:spacing w:val="15"/>
          <w:sz w:val="26"/>
          <w:szCs w:val="26"/>
        </w:rPr>
        <w:t xml:space="preserve"> </w:t>
      </w:r>
      <w:r w:rsidRPr="007C6483">
        <w:rPr>
          <w:sz w:val="26"/>
          <w:szCs w:val="26"/>
        </w:rPr>
        <w:t>b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oacti</w:t>
      </w:r>
      <w:r w:rsidRPr="007C6483">
        <w:rPr>
          <w:spacing w:val="2"/>
          <w:sz w:val="26"/>
          <w:szCs w:val="26"/>
        </w:rPr>
        <w:t>v</w:t>
      </w:r>
      <w:r w:rsidRPr="007C6483">
        <w:rPr>
          <w:sz w:val="26"/>
          <w:szCs w:val="26"/>
        </w:rPr>
        <w:t>e extracts</w:t>
      </w:r>
      <w:r w:rsidRPr="007C6483">
        <w:rPr>
          <w:spacing w:val="6"/>
          <w:sz w:val="26"/>
          <w:szCs w:val="26"/>
        </w:rPr>
        <w:t xml:space="preserve"> </w:t>
      </w:r>
      <w:r w:rsidRPr="007C6483">
        <w:rPr>
          <w:sz w:val="26"/>
          <w:szCs w:val="26"/>
        </w:rPr>
        <w:t>of</w:t>
      </w:r>
      <w:r w:rsidRPr="007C6483">
        <w:rPr>
          <w:spacing w:val="15"/>
          <w:sz w:val="26"/>
          <w:szCs w:val="26"/>
        </w:rPr>
        <w:t xml:space="preserve"> </w:t>
      </w:r>
      <w:proofErr w:type="spellStart"/>
      <w:r w:rsidRPr="007C6483">
        <w:rPr>
          <w:i/>
          <w:sz w:val="26"/>
          <w:szCs w:val="26"/>
        </w:rPr>
        <w:t>Chrom</w:t>
      </w:r>
      <w:r w:rsidRPr="007C6483">
        <w:rPr>
          <w:i/>
          <w:spacing w:val="2"/>
          <w:sz w:val="26"/>
          <w:szCs w:val="26"/>
        </w:rPr>
        <w:t>o</w:t>
      </w:r>
      <w:r w:rsidRPr="007C6483">
        <w:rPr>
          <w:i/>
          <w:sz w:val="26"/>
          <w:szCs w:val="26"/>
        </w:rPr>
        <w:t>la</w:t>
      </w:r>
      <w:r w:rsidRPr="007C6483">
        <w:rPr>
          <w:i/>
          <w:spacing w:val="2"/>
          <w:sz w:val="26"/>
          <w:szCs w:val="26"/>
        </w:rPr>
        <w:t>e</w:t>
      </w:r>
      <w:r w:rsidRPr="007C6483">
        <w:rPr>
          <w:i/>
          <w:sz w:val="26"/>
          <w:szCs w:val="26"/>
        </w:rPr>
        <w:t>na</w:t>
      </w:r>
      <w:proofErr w:type="spellEnd"/>
      <w:r w:rsidRPr="007C6483">
        <w:rPr>
          <w:i/>
          <w:sz w:val="26"/>
          <w:szCs w:val="26"/>
        </w:rPr>
        <w:t xml:space="preserve"> odora</w:t>
      </w:r>
      <w:r w:rsidRPr="007C6483">
        <w:rPr>
          <w:i/>
          <w:spacing w:val="2"/>
          <w:sz w:val="26"/>
          <w:szCs w:val="26"/>
        </w:rPr>
        <w:t>t</w:t>
      </w:r>
      <w:r w:rsidRPr="007C6483">
        <w:rPr>
          <w:i/>
          <w:sz w:val="26"/>
          <w:szCs w:val="26"/>
        </w:rPr>
        <w:t>a</w:t>
      </w:r>
      <w:r w:rsidRPr="007C6483">
        <w:rPr>
          <w:i/>
          <w:spacing w:val="8"/>
          <w:sz w:val="26"/>
          <w:szCs w:val="26"/>
        </w:rPr>
        <w:t xml:space="preserve"> </w:t>
      </w:r>
      <w:r w:rsidRPr="007C6483">
        <w:rPr>
          <w:sz w:val="26"/>
          <w:szCs w:val="26"/>
        </w:rPr>
        <w:t>(L.)</w:t>
      </w:r>
      <w:r w:rsidRPr="007C6483">
        <w:rPr>
          <w:spacing w:val="11"/>
          <w:sz w:val="26"/>
          <w:szCs w:val="26"/>
        </w:rPr>
        <w:t xml:space="preserve"> </w:t>
      </w:r>
      <w:r w:rsidRPr="007C6483">
        <w:rPr>
          <w:sz w:val="26"/>
          <w:szCs w:val="26"/>
        </w:rPr>
        <w:t>R</w:t>
      </w:r>
      <w:r w:rsidRPr="007C6483">
        <w:rPr>
          <w:spacing w:val="2"/>
          <w:sz w:val="26"/>
          <w:szCs w:val="26"/>
        </w:rPr>
        <w:t>.</w:t>
      </w:r>
      <w:r w:rsidRPr="007C6483">
        <w:rPr>
          <w:sz w:val="26"/>
          <w:szCs w:val="26"/>
        </w:rPr>
        <w:t>M.</w:t>
      </w:r>
      <w:r w:rsidRPr="007C6483">
        <w:rPr>
          <w:spacing w:val="12"/>
          <w:sz w:val="26"/>
          <w:szCs w:val="26"/>
        </w:rPr>
        <w:t xml:space="preserve"> </w:t>
      </w:r>
      <w:r w:rsidRPr="007C6483">
        <w:rPr>
          <w:sz w:val="26"/>
          <w:szCs w:val="26"/>
        </w:rPr>
        <w:t>King</w:t>
      </w:r>
      <w:r w:rsidRPr="007C6483">
        <w:rPr>
          <w:spacing w:val="9"/>
          <w:sz w:val="26"/>
          <w:szCs w:val="26"/>
        </w:rPr>
        <w:t xml:space="preserve"> </w:t>
      </w:r>
      <w:r w:rsidRPr="007C6483">
        <w:rPr>
          <w:sz w:val="26"/>
          <w:szCs w:val="26"/>
        </w:rPr>
        <w:t>and</w:t>
      </w:r>
      <w:r w:rsidRPr="007C6483">
        <w:rPr>
          <w:spacing w:val="12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H</w:t>
      </w:r>
      <w:r w:rsidRPr="007C6483">
        <w:rPr>
          <w:sz w:val="26"/>
          <w:szCs w:val="26"/>
        </w:rPr>
        <w:t>.</w:t>
      </w:r>
      <w:r w:rsidRPr="007C6483">
        <w:rPr>
          <w:spacing w:val="12"/>
          <w:sz w:val="26"/>
          <w:szCs w:val="26"/>
        </w:rPr>
        <w:t xml:space="preserve"> </w:t>
      </w:r>
      <w:r w:rsidRPr="007C6483">
        <w:rPr>
          <w:sz w:val="26"/>
          <w:szCs w:val="26"/>
        </w:rPr>
        <w:t>Robi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son</w:t>
      </w:r>
      <w:r w:rsidRPr="007C6483">
        <w:rPr>
          <w:spacing w:val="9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or</w:t>
      </w:r>
      <w:r w:rsidRPr="007C6483">
        <w:rPr>
          <w:spacing w:val="11"/>
          <w:sz w:val="26"/>
          <w:szCs w:val="26"/>
        </w:rPr>
        <w:t xml:space="preserve"> </w:t>
      </w:r>
      <w:r w:rsidRPr="007C6483">
        <w:rPr>
          <w:sz w:val="26"/>
          <w:szCs w:val="26"/>
        </w:rPr>
        <w:t>supporting</w:t>
      </w:r>
      <w:r w:rsidRPr="007C6483">
        <w:rPr>
          <w:spacing w:val="3"/>
          <w:sz w:val="26"/>
          <w:szCs w:val="26"/>
        </w:rPr>
        <w:t xml:space="preserve"> </w:t>
      </w:r>
      <w:r w:rsidRPr="007C6483">
        <w:rPr>
          <w:sz w:val="26"/>
          <w:szCs w:val="26"/>
        </w:rPr>
        <w:t>w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und trea</w:t>
      </w:r>
      <w:r w:rsidRPr="007C6483">
        <w:rPr>
          <w:spacing w:val="2"/>
          <w:sz w:val="26"/>
          <w:szCs w:val="26"/>
        </w:rPr>
        <w:t>t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ent.</w:t>
      </w:r>
      <w:r w:rsidRPr="007C6483">
        <w:rPr>
          <w:spacing w:val="-10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n</w:t>
      </w:r>
      <w:r w:rsidRPr="007C6483">
        <w:rPr>
          <w:spacing w:val="-2"/>
          <w:sz w:val="26"/>
          <w:szCs w:val="26"/>
        </w:rPr>
        <w:t xml:space="preserve"> </w:t>
      </w:r>
      <w:proofErr w:type="gramStart"/>
      <w:r w:rsidRPr="007C6483">
        <w:rPr>
          <w:sz w:val="26"/>
          <w:szCs w:val="26"/>
        </w:rPr>
        <w:t>detail</w:t>
      </w:r>
      <w:r w:rsidRPr="007C6483">
        <w:rPr>
          <w:spacing w:val="2"/>
          <w:sz w:val="26"/>
          <w:szCs w:val="26"/>
        </w:rPr>
        <w:t>s</w:t>
      </w:r>
      <w:proofErr w:type="gramEnd"/>
      <w:r w:rsidRPr="007C6483">
        <w:rPr>
          <w:sz w:val="26"/>
          <w:szCs w:val="26"/>
        </w:rPr>
        <w:t>:</w:t>
      </w:r>
    </w:p>
    <w:p w14:paraId="136FDC84" w14:textId="77777777" w:rsidR="00BB1611" w:rsidRPr="007C6483" w:rsidRDefault="00000000">
      <w:pPr>
        <w:spacing w:before="4" w:line="312" w:lineRule="auto"/>
        <w:ind w:left="120" w:right="57"/>
        <w:jc w:val="both"/>
        <w:rPr>
          <w:sz w:val="26"/>
          <w:szCs w:val="26"/>
        </w:rPr>
      </w:pPr>
      <w:r w:rsidRPr="007C6483">
        <w:rPr>
          <w:sz w:val="26"/>
          <w:szCs w:val="26"/>
        </w:rPr>
        <w:t>-</w:t>
      </w:r>
      <w:r w:rsidRPr="007C6483">
        <w:rPr>
          <w:spacing w:val="13"/>
          <w:sz w:val="26"/>
          <w:szCs w:val="26"/>
        </w:rPr>
        <w:t xml:space="preserve"> </w:t>
      </w:r>
      <w:r w:rsidRPr="007C6483">
        <w:rPr>
          <w:sz w:val="26"/>
          <w:szCs w:val="26"/>
        </w:rPr>
        <w:t>Success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ul</w:t>
      </w:r>
      <w:r w:rsidRPr="007C6483">
        <w:rPr>
          <w:spacing w:val="4"/>
          <w:sz w:val="26"/>
          <w:szCs w:val="26"/>
        </w:rPr>
        <w:t>l</w:t>
      </w:r>
      <w:r w:rsidRPr="007C6483">
        <w:rPr>
          <w:sz w:val="26"/>
          <w:szCs w:val="26"/>
        </w:rPr>
        <w:t>y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abrica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ed</w:t>
      </w:r>
      <w:r w:rsidRPr="007C6483">
        <w:rPr>
          <w:spacing w:val="4"/>
          <w:sz w:val="26"/>
          <w:szCs w:val="26"/>
        </w:rPr>
        <w:t xml:space="preserve"> </w:t>
      </w:r>
      <w:r w:rsidRPr="007C6483">
        <w:rPr>
          <w:sz w:val="26"/>
          <w:szCs w:val="26"/>
        </w:rPr>
        <w:t>a</w:t>
      </w:r>
      <w:r w:rsidRPr="007C6483">
        <w:rPr>
          <w:spacing w:val="16"/>
          <w:sz w:val="26"/>
          <w:szCs w:val="26"/>
        </w:rPr>
        <w:t xml:space="preserve"> </w:t>
      </w:r>
      <w:r w:rsidRPr="007C6483">
        <w:rPr>
          <w:sz w:val="26"/>
          <w:szCs w:val="26"/>
        </w:rPr>
        <w:t>novel</w:t>
      </w:r>
      <w:r w:rsidRPr="007C6483">
        <w:rPr>
          <w:spacing w:val="8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opical</w:t>
      </w:r>
      <w:r w:rsidRPr="007C6483">
        <w:rPr>
          <w:spacing w:val="8"/>
          <w:sz w:val="26"/>
          <w:szCs w:val="26"/>
        </w:rPr>
        <w:t xml:space="preserve"> </w:t>
      </w:r>
      <w:r w:rsidRPr="007C6483">
        <w:rPr>
          <w:sz w:val="26"/>
          <w:szCs w:val="26"/>
        </w:rPr>
        <w:t>cr</w:t>
      </w:r>
      <w:r w:rsidRPr="007C6483">
        <w:rPr>
          <w:spacing w:val="2"/>
          <w:sz w:val="26"/>
          <w:szCs w:val="26"/>
        </w:rPr>
        <w:t>ea</w:t>
      </w:r>
      <w:r w:rsidRPr="007C6483">
        <w:rPr>
          <w:sz w:val="26"/>
          <w:szCs w:val="26"/>
        </w:rPr>
        <w:t>m</w:t>
      </w:r>
      <w:r w:rsidRPr="007C6483">
        <w:rPr>
          <w:spacing w:val="8"/>
          <w:sz w:val="26"/>
          <w:szCs w:val="26"/>
        </w:rPr>
        <w:t xml:space="preserve"> </w:t>
      </w:r>
      <w:r w:rsidRPr="007C6483">
        <w:rPr>
          <w:sz w:val="26"/>
          <w:szCs w:val="26"/>
        </w:rPr>
        <w:t>based</w:t>
      </w:r>
      <w:r w:rsidRPr="007C6483">
        <w:rPr>
          <w:spacing w:val="8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n</w:t>
      </w:r>
      <w:r w:rsidRPr="007C6483">
        <w:rPr>
          <w:spacing w:val="14"/>
          <w:sz w:val="26"/>
          <w:szCs w:val="26"/>
        </w:rPr>
        <w:t xml:space="preserve"> </w:t>
      </w:r>
      <w:proofErr w:type="spellStart"/>
      <w:r w:rsidRPr="007C6483">
        <w:rPr>
          <w:sz w:val="26"/>
          <w:szCs w:val="26"/>
        </w:rPr>
        <w:t>nano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o</w:t>
      </w:r>
      <w:r w:rsidRPr="007C6483">
        <w:rPr>
          <w:spacing w:val="2"/>
          <w:sz w:val="26"/>
          <w:szCs w:val="26"/>
        </w:rPr>
        <w:t>r</w:t>
      </w:r>
      <w:r w:rsidRPr="007C6483">
        <w:rPr>
          <w:spacing w:val="-2"/>
          <w:sz w:val="26"/>
          <w:szCs w:val="26"/>
        </w:rPr>
        <w:t>m</w:t>
      </w:r>
      <w:r w:rsidRPr="007C6483">
        <w:rPr>
          <w:spacing w:val="2"/>
          <w:sz w:val="26"/>
          <w:szCs w:val="26"/>
        </w:rPr>
        <w:t>u</w:t>
      </w:r>
      <w:r w:rsidRPr="007C6483">
        <w:rPr>
          <w:sz w:val="26"/>
          <w:szCs w:val="26"/>
        </w:rPr>
        <w:t>lation</w:t>
      </w:r>
      <w:proofErr w:type="spellEnd"/>
      <w:r w:rsidRPr="007C6483">
        <w:rPr>
          <w:spacing w:val="-2"/>
          <w:sz w:val="26"/>
          <w:szCs w:val="26"/>
        </w:rPr>
        <w:t xml:space="preserve"> </w:t>
      </w:r>
      <w:r w:rsidRPr="007C6483">
        <w:rPr>
          <w:spacing w:val="1"/>
          <w:sz w:val="26"/>
          <w:szCs w:val="26"/>
        </w:rPr>
        <w:t>o</w:t>
      </w:r>
      <w:r w:rsidRPr="007C6483">
        <w:rPr>
          <w:sz w:val="26"/>
          <w:szCs w:val="26"/>
        </w:rPr>
        <w:t>f</w:t>
      </w:r>
      <w:r w:rsidRPr="007C6483">
        <w:rPr>
          <w:spacing w:val="14"/>
          <w:sz w:val="26"/>
          <w:szCs w:val="26"/>
        </w:rPr>
        <w:t xml:space="preserve"> </w:t>
      </w:r>
      <w:proofErr w:type="spellStart"/>
      <w:r w:rsidRPr="007C6483">
        <w:rPr>
          <w:i/>
          <w:sz w:val="26"/>
          <w:szCs w:val="26"/>
        </w:rPr>
        <w:t>Chr</w:t>
      </w:r>
      <w:r w:rsidRPr="007C6483">
        <w:rPr>
          <w:i/>
          <w:spacing w:val="2"/>
          <w:sz w:val="26"/>
          <w:szCs w:val="26"/>
        </w:rPr>
        <w:t>o</w:t>
      </w:r>
      <w:r w:rsidRPr="007C6483">
        <w:rPr>
          <w:i/>
          <w:sz w:val="26"/>
          <w:szCs w:val="26"/>
        </w:rPr>
        <w:t>molaena</w:t>
      </w:r>
      <w:proofErr w:type="spellEnd"/>
      <w:r w:rsidRPr="007C6483">
        <w:rPr>
          <w:i/>
          <w:sz w:val="26"/>
          <w:szCs w:val="26"/>
        </w:rPr>
        <w:t xml:space="preserve"> odorata</w:t>
      </w:r>
      <w:r w:rsidRPr="007C6483">
        <w:rPr>
          <w:i/>
          <w:spacing w:val="-6"/>
          <w:sz w:val="26"/>
          <w:szCs w:val="26"/>
        </w:rPr>
        <w:t xml:space="preserve"> </w:t>
      </w:r>
      <w:r w:rsidRPr="007C6483">
        <w:rPr>
          <w:sz w:val="26"/>
          <w:szCs w:val="26"/>
        </w:rPr>
        <w:t>ext</w:t>
      </w:r>
      <w:r w:rsidRPr="007C6483">
        <w:rPr>
          <w:spacing w:val="2"/>
          <w:sz w:val="26"/>
          <w:szCs w:val="26"/>
        </w:rPr>
        <w:t>r</w:t>
      </w:r>
      <w:r w:rsidRPr="007C6483">
        <w:rPr>
          <w:sz w:val="26"/>
          <w:szCs w:val="26"/>
        </w:rPr>
        <w:t>act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to repl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ce</w:t>
      </w:r>
      <w:r w:rsidRPr="007C6483">
        <w:rPr>
          <w:spacing w:val="-5"/>
          <w:sz w:val="26"/>
          <w:szCs w:val="26"/>
        </w:rPr>
        <w:t xml:space="preserve"> </w:t>
      </w:r>
      <w:r w:rsidRPr="007C6483">
        <w:rPr>
          <w:sz w:val="26"/>
          <w:szCs w:val="26"/>
        </w:rPr>
        <w:t>the</w:t>
      </w:r>
      <w:r w:rsidRPr="007C6483">
        <w:rPr>
          <w:spacing w:val="-1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raditio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al</w:t>
      </w:r>
      <w:r w:rsidRPr="007C6483">
        <w:rPr>
          <w:spacing w:val="-8"/>
          <w:sz w:val="26"/>
          <w:szCs w:val="26"/>
        </w:rPr>
        <w:t xml:space="preserve"> </w:t>
      </w:r>
      <w:r w:rsidRPr="007C6483">
        <w:rPr>
          <w:sz w:val="26"/>
          <w:szCs w:val="26"/>
        </w:rPr>
        <w:t>oin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ment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or</w:t>
      </w:r>
      <w:r w:rsidRPr="007C6483">
        <w:rPr>
          <w:spacing w:val="-3"/>
          <w:sz w:val="26"/>
          <w:szCs w:val="26"/>
        </w:rPr>
        <w:t>m</w:t>
      </w:r>
      <w:r w:rsidRPr="007C6483">
        <w:rPr>
          <w:sz w:val="26"/>
          <w:szCs w:val="26"/>
        </w:rPr>
        <w:t>ulat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o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s</w:t>
      </w:r>
      <w:r w:rsidRPr="007C6483">
        <w:rPr>
          <w:spacing w:val="-11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or</w:t>
      </w:r>
      <w:r w:rsidRPr="007C6483">
        <w:rPr>
          <w:spacing w:val="-1"/>
          <w:sz w:val="26"/>
          <w:szCs w:val="26"/>
        </w:rPr>
        <w:t xml:space="preserve"> </w:t>
      </w:r>
      <w:r w:rsidRPr="007C6483">
        <w:rPr>
          <w:sz w:val="26"/>
          <w:szCs w:val="26"/>
        </w:rPr>
        <w:t>accelerating</w:t>
      </w:r>
      <w:r w:rsidRPr="007C6483">
        <w:rPr>
          <w:spacing w:val="-12"/>
          <w:sz w:val="26"/>
          <w:szCs w:val="26"/>
        </w:rPr>
        <w:t xml:space="preserve"> </w:t>
      </w:r>
      <w:r w:rsidRPr="007C6483">
        <w:rPr>
          <w:sz w:val="26"/>
          <w:szCs w:val="26"/>
        </w:rPr>
        <w:t>bu</w:t>
      </w:r>
      <w:r w:rsidRPr="007C6483">
        <w:rPr>
          <w:spacing w:val="2"/>
          <w:sz w:val="26"/>
          <w:szCs w:val="26"/>
        </w:rPr>
        <w:t>r</w:t>
      </w:r>
      <w:r w:rsidRPr="007C6483">
        <w:rPr>
          <w:sz w:val="26"/>
          <w:szCs w:val="26"/>
        </w:rPr>
        <w:t>n</w:t>
      </w:r>
      <w:r w:rsidRPr="007C6483">
        <w:rPr>
          <w:spacing w:val="-2"/>
          <w:sz w:val="26"/>
          <w:szCs w:val="26"/>
        </w:rPr>
        <w:t xml:space="preserve"> </w:t>
      </w:r>
      <w:r w:rsidRPr="007C6483">
        <w:rPr>
          <w:sz w:val="26"/>
          <w:szCs w:val="26"/>
        </w:rPr>
        <w:t>wound healing.</w:t>
      </w:r>
      <w:r w:rsidRPr="007C6483">
        <w:rPr>
          <w:spacing w:val="-18"/>
          <w:sz w:val="26"/>
          <w:szCs w:val="26"/>
        </w:rPr>
        <w:t xml:space="preserve"> </w:t>
      </w:r>
      <w:r w:rsidRPr="007C6483">
        <w:rPr>
          <w:sz w:val="26"/>
          <w:szCs w:val="26"/>
        </w:rPr>
        <w:t>The</w:t>
      </w:r>
      <w:r w:rsidRPr="007C6483">
        <w:rPr>
          <w:spacing w:val="-14"/>
          <w:sz w:val="26"/>
          <w:szCs w:val="26"/>
        </w:rPr>
        <w:t xml:space="preserve"> </w:t>
      </w:r>
      <w:r w:rsidRPr="007C6483">
        <w:rPr>
          <w:sz w:val="26"/>
          <w:szCs w:val="26"/>
        </w:rPr>
        <w:t>cre</w:t>
      </w:r>
      <w:r w:rsidRPr="007C6483">
        <w:rPr>
          <w:spacing w:val="3"/>
          <w:sz w:val="26"/>
          <w:szCs w:val="26"/>
        </w:rPr>
        <w:t>a</w:t>
      </w:r>
      <w:r w:rsidRPr="007C6483">
        <w:rPr>
          <w:sz w:val="26"/>
          <w:szCs w:val="26"/>
        </w:rPr>
        <w:t>m</w:t>
      </w:r>
      <w:r w:rsidRPr="007C6483">
        <w:rPr>
          <w:spacing w:val="-18"/>
          <w:sz w:val="26"/>
          <w:szCs w:val="26"/>
        </w:rPr>
        <w:t xml:space="preserve"> </w:t>
      </w:r>
      <w:r w:rsidRPr="007C6483">
        <w:rPr>
          <w:sz w:val="26"/>
          <w:szCs w:val="26"/>
        </w:rPr>
        <w:t>re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ched</w:t>
      </w:r>
      <w:r w:rsidRPr="007C6483">
        <w:rPr>
          <w:spacing w:val="-17"/>
          <w:sz w:val="26"/>
          <w:szCs w:val="26"/>
        </w:rPr>
        <w:t xml:space="preserve"> </w:t>
      </w:r>
      <w:r w:rsidRPr="007C6483">
        <w:rPr>
          <w:sz w:val="26"/>
          <w:szCs w:val="26"/>
        </w:rPr>
        <w:t>the</w:t>
      </w:r>
      <w:r w:rsidRPr="007C6483">
        <w:rPr>
          <w:spacing w:val="-13"/>
          <w:sz w:val="26"/>
          <w:szCs w:val="26"/>
        </w:rPr>
        <w:t xml:space="preserve"> </w:t>
      </w:r>
      <w:r w:rsidRPr="007C6483">
        <w:rPr>
          <w:sz w:val="26"/>
          <w:szCs w:val="26"/>
        </w:rPr>
        <w:t>standard</w:t>
      </w:r>
      <w:r w:rsidRPr="007C6483">
        <w:rPr>
          <w:spacing w:val="-19"/>
          <w:sz w:val="26"/>
          <w:szCs w:val="26"/>
        </w:rPr>
        <w:t xml:space="preserve"> </w:t>
      </w:r>
      <w:r w:rsidRPr="007C6483">
        <w:rPr>
          <w:sz w:val="26"/>
          <w:szCs w:val="26"/>
        </w:rPr>
        <w:t>crite</w:t>
      </w:r>
      <w:r w:rsidRPr="007C6483">
        <w:rPr>
          <w:spacing w:val="2"/>
          <w:sz w:val="26"/>
          <w:szCs w:val="26"/>
        </w:rPr>
        <w:t>r</w:t>
      </w:r>
      <w:r w:rsidRPr="007C6483">
        <w:rPr>
          <w:sz w:val="26"/>
          <w:szCs w:val="26"/>
        </w:rPr>
        <w:t>ia</w:t>
      </w:r>
      <w:r w:rsidRPr="007C6483">
        <w:rPr>
          <w:spacing w:val="-17"/>
          <w:sz w:val="26"/>
          <w:szCs w:val="26"/>
        </w:rPr>
        <w:t xml:space="preserve"> </w:t>
      </w:r>
      <w:r w:rsidRPr="007C6483">
        <w:rPr>
          <w:sz w:val="26"/>
          <w:szCs w:val="26"/>
        </w:rPr>
        <w:t>of</w:t>
      </w:r>
      <w:r w:rsidRPr="007C6483">
        <w:rPr>
          <w:spacing w:val="-9"/>
          <w:sz w:val="26"/>
          <w:szCs w:val="26"/>
        </w:rPr>
        <w:t xml:space="preserve"> </w:t>
      </w:r>
      <w:r w:rsidRPr="007C6483">
        <w:rPr>
          <w:sz w:val="26"/>
          <w:szCs w:val="26"/>
        </w:rPr>
        <w:t>Vietna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ese</w:t>
      </w:r>
      <w:r w:rsidRPr="007C6483">
        <w:rPr>
          <w:spacing w:val="-22"/>
          <w:sz w:val="26"/>
          <w:szCs w:val="26"/>
        </w:rPr>
        <w:t xml:space="preserve"> </w:t>
      </w:r>
      <w:r w:rsidRPr="007C6483">
        <w:rPr>
          <w:sz w:val="26"/>
          <w:szCs w:val="26"/>
        </w:rPr>
        <w:t>Pha</w:t>
      </w:r>
      <w:r w:rsidRPr="007C6483">
        <w:rPr>
          <w:spacing w:val="2"/>
          <w:sz w:val="26"/>
          <w:szCs w:val="26"/>
        </w:rPr>
        <w:t>r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a</w:t>
      </w:r>
      <w:r w:rsidRPr="007C6483">
        <w:rPr>
          <w:spacing w:val="2"/>
          <w:sz w:val="26"/>
          <w:szCs w:val="26"/>
        </w:rPr>
        <w:t>c</w:t>
      </w:r>
      <w:r w:rsidRPr="007C6483">
        <w:rPr>
          <w:sz w:val="26"/>
          <w:szCs w:val="26"/>
        </w:rPr>
        <w:t>opoeia</w:t>
      </w:r>
      <w:r w:rsidRPr="007C6483">
        <w:rPr>
          <w:spacing w:val="-26"/>
          <w:sz w:val="26"/>
          <w:szCs w:val="26"/>
        </w:rPr>
        <w:t xml:space="preserve"> </w:t>
      </w:r>
      <w:r w:rsidRPr="007C6483">
        <w:rPr>
          <w:sz w:val="26"/>
          <w:szCs w:val="26"/>
        </w:rPr>
        <w:t>V.</w:t>
      </w:r>
      <w:r w:rsidRPr="007C6483">
        <w:rPr>
          <w:spacing w:val="-11"/>
          <w:sz w:val="26"/>
          <w:szCs w:val="26"/>
        </w:rPr>
        <w:t xml:space="preserve"> </w:t>
      </w:r>
      <w:proofErr w:type="gramStart"/>
      <w:r w:rsidRPr="007C6483">
        <w:rPr>
          <w:sz w:val="26"/>
          <w:szCs w:val="26"/>
        </w:rPr>
        <w:t>The</w:t>
      </w:r>
      <w:r w:rsidRPr="007C6483">
        <w:rPr>
          <w:spacing w:val="-14"/>
          <w:sz w:val="26"/>
          <w:szCs w:val="26"/>
        </w:rPr>
        <w:t xml:space="preserve"> </w:t>
      </w:r>
      <w:r w:rsidRPr="007C6483">
        <w:rPr>
          <w:sz w:val="26"/>
          <w:szCs w:val="26"/>
        </w:rPr>
        <w:t>cre</w:t>
      </w:r>
      <w:r w:rsidRPr="007C6483">
        <w:rPr>
          <w:spacing w:val="5"/>
          <w:sz w:val="26"/>
          <w:szCs w:val="26"/>
        </w:rPr>
        <w:t>a</w:t>
      </w:r>
      <w:r w:rsidRPr="007C6483">
        <w:rPr>
          <w:sz w:val="26"/>
          <w:szCs w:val="26"/>
        </w:rPr>
        <w:t>m enhanced</w:t>
      </w:r>
      <w:r w:rsidRPr="007C6483">
        <w:rPr>
          <w:spacing w:val="-3"/>
          <w:sz w:val="26"/>
          <w:szCs w:val="26"/>
        </w:rPr>
        <w:t xml:space="preserve"> </w:t>
      </w:r>
      <w:r w:rsidRPr="007C6483">
        <w:rPr>
          <w:sz w:val="26"/>
          <w:szCs w:val="26"/>
        </w:rPr>
        <w:t>cell</w:t>
      </w:r>
      <w:r w:rsidRPr="007C6483">
        <w:rPr>
          <w:spacing w:val="5"/>
          <w:sz w:val="26"/>
          <w:szCs w:val="26"/>
        </w:rPr>
        <w:t xml:space="preserve"> </w:t>
      </w:r>
      <w:r w:rsidRPr="007C6483">
        <w:rPr>
          <w:spacing w:val="-2"/>
          <w:sz w:val="26"/>
          <w:szCs w:val="26"/>
        </w:rPr>
        <w:t>m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grati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n,</w:t>
      </w:r>
      <w:proofErr w:type="gramEnd"/>
      <w:r w:rsidRPr="007C6483">
        <w:rPr>
          <w:spacing w:val="-3"/>
          <w:sz w:val="26"/>
          <w:szCs w:val="26"/>
        </w:rPr>
        <w:t xml:space="preserve"> </w:t>
      </w:r>
      <w:r w:rsidRPr="007C6483">
        <w:rPr>
          <w:sz w:val="26"/>
          <w:szCs w:val="26"/>
        </w:rPr>
        <w:t>pr</w:t>
      </w:r>
      <w:r w:rsidRPr="007C6483">
        <w:rPr>
          <w:spacing w:val="2"/>
          <w:sz w:val="26"/>
          <w:szCs w:val="26"/>
        </w:rPr>
        <w:t>o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oted</w:t>
      </w:r>
      <w:r w:rsidRPr="007C6483">
        <w:rPr>
          <w:spacing w:val="-3"/>
          <w:sz w:val="26"/>
          <w:szCs w:val="26"/>
        </w:rPr>
        <w:t xml:space="preserve"> </w:t>
      </w:r>
      <w:r w:rsidRPr="007C6483">
        <w:rPr>
          <w:sz w:val="26"/>
          <w:szCs w:val="26"/>
        </w:rPr>
        <w:t>w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und c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ntractio</w:t>
      </w:r>
      <w:r w:rsidRPr="007C6483">
        <w:rPr>
          <w:spacing w:val="-1"/>
          <w:sz w:val="26"/>
          <w:szCs w:val="26"/>
        </w:rPr>
        <w:t>n</w:t>
      </w:r>
      <w:r w:rsidRPr="007C6483">
        <w:rPr>
          <w:sz w:val="26"/>
          <w:szCs w:val="26"/>
        </w:rPr>
        <w:t>,</w:t>
      </w:r>
      <w:r w:rsidRPr="007C6483">
        <w:rPr>
          <w:spacing w:val="-5"/>
          <w:sz w:val="26"/>
          <w:szCs w:val="26"/>
        </w:rPr>
        <w:t xml:space="preserve"> </w:t>
      </w:r>
      <w:r w:rsidRPr="007C6483">
        <w:rPr>
          <w:sz w:val="26"/>
          <w:szCs w:val="26"/>
        </w:rPr>
        <w:t>and</w:t>
      </w:r>
      <w:r w:rsidRPr="007C6483">
        <w:rPr>
          <w:spacing w:val="3"/>
          <w:sz w:val="26"/>
          <w:szCs w:val="26"/>
        </w:rPr>
        <w:t xml:space="preserve"> </w:t>
      </w:r>
      <w:r w:rsidRPr="007C6483">
        <w:rPr>
          <w:sz w:val="26"/>
          <w:szCs w:val="26"/>
        </w:rPr>
        <w:t>s</w:t>
      </w:r>
      <w:r w:rsidRPr="007C6483">
        <w:rPr>
          <w:spacing w:val="2"/>
          <w:sz w:val="26"/>
          <w:szCs w:val="26"/>
        </w:rPr>
        <w:t>h</w:t>
      </w:r>
      <w:r w:rsidRPr="007C6483">
        <w:rPr>
          <w:sz w:val="26"/>
          <w:szCs w:val="26"/>
        </w:rPr>
        <w:t>orten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d</w:t>
      </w:r>
      <w:r w:rsidRPr="007C6483">
        <w:rPr>
          <w:spacing w:val="-3"/>
          <w:sz w:val="26"/>
          <w:szCs w:val="26"/>
        </w:rPr>
        <w:t xml:space="preserve"> </w:t>
      </w:r>
      <w:r w:rsidRPr="007C6483">
        <w:rPr>
          <w:sz w:val="26"/>
          <w:szCs w:val="26"/>
        </w:rPr>
        <w:t>epithel</w:t>
      </w:r>
      <w:r w:rsidRPr="007C6483">
        <w:rPr>
          <w:spacing w:val="-1"/>
          <w:sz w:val="26"/>
          <w:szCs w:val="26"/>
        </w:rPr>
        <w:t>i</w:t>
      </w:r>
      <w:r w:rsidRPr="007C6483">
        <w:rPr>
          <w:sz w:val="26"/>
          <w:szCs w:val="26"/>
        </w:rPr>
        <w:t>aliza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ion</w:t>
      </w:r>
      <w:r w:rsidRPr="007C6483">
        <w:rPr>
          <w:spacing w:val="-10"/>
          <w:sz w:val="26"/>
          <w:szCs w:val="26"/>
        </w:rPr>
        <w:t xml:space="preserve"> </w:t>
      </w:r>
      <w:r w:rsidRPr="007C6483">
        <w:rPr>
          <w:sz w:val="26"/>
          <w:szCs w:val="26"/>
        </w:rPr>
        <w:t>t</w:t>
      </w:r>
      <w:r w:rsidRPr="007C6483">
        <w:rPr>
          <w:spacing w:val="2"/>
          <w:sz w:val="26"/>
          <w:szCs w:val="26"/>
        </w:rPr>
        <w:t>i</w:t>
      </w:r>
      <w:r w:rsidRPr="007C6483">
        <w:rPr>
          <w:spacing w:val="-2"/>
          <w:sz w:val="26"/>
          <w:szCs w:val="26"/>
        </w:rPr>
        <w:t>m</w:t>
      </w:r>
      <w:r w:rsidRPr="007C6483">
        <w:rPr>
          <w:spacing w:val="9"/>
          <w:sz w:val="26"/>
          <w:szCs w:val="26"/>
        </w:rPr>
        <w:t>e</w:t>
      </w:r>
      <w:r w:rsidRPr="007C6483">
        <w:rPr>
          <w:sz w:val="26"/>
          <w:szCs w:val="26"/>
        </w:rPr>
        <w:t>. It</w:t>
      </w:r>
      <w:r w:rsidRPr="007C6483">
        <w:rPr>
          <w:spacing w:val="-17"/>
          <w:sz w:val="26"/>
          <w:szCs w:val="26"/>
        </w:rPr>
        <w:t xml:space="preserve"> </w:t>
      </w:r>
      <w:r w:rsidRPr="007C6483">
        <w:rPr>
          <w:sz w:val="26"/>
          <w:szCs w:val="26"/>
        </w:rPr>
        <w:t>also</w:t>
      </w:r>
      <w:r w:rsidRPr="007C6483">
        <w:rPr>
          <w:spacing w:val="-17"/>
          <w:sz w:val="26"/>
          <w:szCs w:val="26"/>
        </w:rPr>
        <w:t xml:space="preserve"> </w:t>
      </w:r>
      <w:r w:rsidRPr="007C6483">
        <w:rPr>
          <w:sz w:val="26"/>
          <w:szCs w:val="26"/>
        </w:rPr>
        <w:t>increa</w:t>
      </w:r>
      <w:r w:rsidRPr="007C6483">
        <w:rPr>
          <w:spacing w:val="3"/>
          <w:sz w:val="26"/>
          <w:szCs w:val="26"/>
        </w:rPr>
        <w:t>s</w:t>
      </w:r>
      <w:r w:rsidRPr="007C6483">
        <w:rPr>
          <w:sz w:val="26"/>
          <w:szCs w:val="26"/>
        </w:rPr>
        <w:t>ed</w:t>
      </w:r>
      <w:r w:rsidRPr="007C6483">
        <w:rPr>
          <w:spacing w:val="-24"/>
          <w:sz w:val="26"/>
          <w:szCs w:val="26"/>
        </w:rPr>
        <w:t xml:space="preserve"> </w:t>
      </w:r>
      <w:r w:rsidRPr="007C6483">
        <w:rPr>
          <w:w w:val="99"/>
          <w:sz w:val="26"/>
          <w:szCs w:val="26"/>
        </w:rPr>
        <w:t>n</w:t>
      </w:r>
      <w:r w:rsidRPr="007C6483">
        <w:rPr>
          <w:spacing w:val="2"/>
          <w:w w:val="99"/>
          <w:sz w:val="26"/>
          <w:szCs w:val="26"/>
        </w:rPr>
        <w:t>e</w:t>
      </w:r>
      <w:r w:rsidRPr="007C6483">
        <w:rPr>
          <w:w w:val="99"/>
          <w:sz w:val="26"/>
          <w:szCs w:val="26"/>
        </w:rPr>
        <w:t>ova</w:t>
      </w:r>
      <w:r w:rsidRPr="007C6483">
        <w:rPr>
          <w:spacing w:val="2"/>
          <w:w w:val="99"/>
          <w:sz w:val="26"/>
          <w:szCs w:val="26"/>
        </w:rPr>
        <w:t>s</w:t>
      </w:r>
      <w:r w:rsidRPr="007C6483">
        <w:rPr>
          <w:w w:val="99"/>
          <w:sz w:val="26"/>
          <w:szCs w:val="26"/>
        </w:rPr>
        <w:t>cularizatio</w:t>
      </w:r>
      <w:r w:rsidRPr="007C6483">
        <w:rPr>
          <w:spacing w:val="1"/>
          <w:w w:val="99"/>
          <w:sz w:val="26"/>
          <w:szCs w:val="26"/>
        </w:rPr>
        <w:t>n</w:t>
      </w:r>
      <w:r w:rsidRPr="007C6483">
        <w:rPr>
          <w:w w:val="99"/>
          <w:sz w:val="26"/>
          <w:szCs w:val="26"/>
        </w:rPr>
        <w:t>,</w:t>
      </w:r>
      <w:r w:rsidRPr="007C6483">
        <w:rPr>
          <w:spacing w:val="-11"/>
          <w:w w:val="99"/>
          <w:sz w:val="26"/>
          <w:szCs w:val="26"/>
        </w:rPr>
        <w:t xml:space="preserve"> </w:t>
      </w:r>
      <w:r w:rsidRPr="007C6483">
        <w:rPr>
          <w:sz w:val="26"/>
          <w:szCs w:val="26"/>
        </w:rPr>
        <w:t>epi</w:t>
      </w:r>
      <w:r w:rsidRPr="007C6483">
        <w:rPr>
          <w:spacing w:val="2"/>
          <w:sz w:val="26"/>
          <w:szCs w:val="26"/>
        </w:rPr>
        <w:t>d</w:t>
      </w:r>
      <w:r w:rsidRPr="007C6483">
        <w:rPr>
          <w:sz w:val="26"/>
          <w:szCs w:val="26"/>
        </w:rPr>
        <w:t>e</w:t>
      </w:r>
      <w:r w:rsidRPr="007C6483">
        <w:rPr>
          <w:spacing w:val="2"/>
          <w:sz w:val="26"/>
          <w:szCs w:val="26"/>
        </w:rPr>
        <w:t>r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al</w:t>
      </w:r>
      <w:r w:rsidRPr="007C6483">
        <w:rPr>
          <w:spacing w:val="-20"/>
          <w:sz w:val="26"/>
          <w:szCs w:val="26"/>
        </w:rPr>
        <w:t xml:space="preserve"> </w:t>
      </w:r>
      <w:r w:rsidRPr="007C6483">
        <w:rPr>
          <w:sz w:val="26"/>
          <w:szCs w:val="26"/>
        </w:rPr>
        <w:t>regeneration,</w:t>
      </w:r>
      <w:r w:rsidRPr="007C6483">
        <w:rPr>
          <w:spacing w:val="-24"/>
          <w:sz w:val="26"/>
          <w:szCs w:val="26"/>
        </w:rPr>
        <w:t xml:space="preserve"> </w:t>
      </w:r>
      <w:r w:rsidRPr="007C6483">
        <w:rPr>
          <w:sz w:val="26"/>
          <w:szCs w:val="26"/>
        </w:rPr>
        <w:t>and</w:t>
      </w:r>
      <w:r w:rsidRPr="007C6483">
        <w:rPr>
          <w:spacing w:val="-16"/>
          <w:sz w:val="26"/>
          <w:szCs w:val="26"/>
        </w:rPr>
        <w:t xml:space="preserve"> </w:t>
      </w:r>
      <w:r w:rsidRPr="007C6483">
        <w:rPr>
          <w:sz w:val="26"/>
          <w:szCs w:val="26"/>
        </w:rPr>
        <w:t>coll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gen</w:t>
      </w:r>
      <w:r w:rsidRPr="007C6483">
        <w:rPr>
          <w:spacing w:val="-23"/>
          <w:sz w:val="26"/>
          <w:szCs w:val="26"/>
        </w:rPr>
        <w:t xml:space="preserve"> </w:t>
      </w:r>
      <w:r w:rsidRPr="007C6483">
        <w:rPr>
          <w:sz w:val="26"/>
          <w:szCs w:val="26"/>
        </w:rPr>
        <w:t>de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si</w:t>
      </w:r>
      <w:r w:rsidRPr="007C6483">
        <w:rPr>
          <w:spacing w:val="4"/>
          <w:sz w:val="26"/>
          <w:szCs w:val="26"/>
        </w:rPr>
        <w:t>t</w:t>
      </w:r>
      <w:r w:rsidRPr="007C6483">
        <w:rPr>
          <w:spacing w:val="-3"/>
          <w:sz w:val="26"/>
          <w:szCs w:val="26"/>
        </w:rPr>
        <w:t>y</w:t>
      </w:r>
      <w:r w:rsidRPr="007C6483">
        <w:rPr>
          <w:sz w:val="26"/>
          <w:szCs w:val="26"/>
        </w:rPr>
        <w:t>.</w:t>
      </w:r>
      <w:r w:rsidRPr="007C6483">
        <w:rPr>
          <w:spacing w:val="-20"/>
          <w:sz w:val="26"/>
          <w:szCs w:val="26"/>
        </w:rPr>
        <w:t xml:space="preserve"> </w:t>
      </w:r>
      <w:r w:rsidRPr="007C6483">
        <w:rPr>
          <w:sz w:val="26"/>
          <w:szCs w:val="26"/>
        </w:rPr>
        <w:t>There</w:t>
      </w:r>
      <w:r w:rsidRPr="007C6483">
        <w:rPr>
          <w:spacing w:val="3"/>
          <w:sz w:val="26"/>
          <w:szCs w:val="26"/>
        </w:rPr>
        <w:t>f</w:t>
      </w:r>
      <w:r w:rsidRPr="007C6483">
        <w:rPr>
          <w:sz w:val="26"/>
          <w:szCs w:val="26"/>
        </w:rPr>
        <w:t>ore, the</w:t>
      </w:r>
      <w:r w:rsidRPr="007C6483">
        <w:rPr>
          <w:spacing w:val="-3"/>
          <w:sz w:val="26"/>
          <w:szCs w:val="26"/>
        </w:rPr>
        <w:t xml:space="preserve"> </w:t>
      </w:r>
      <w:r w:rsidRPr="007C6483">
        <w:rPr>
          <w:sz w:val="26"/>
          <w:szCs w:val="26"/>
        </w:rPr>
        <w:t>topical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c</w:t>
      </w:r>
      <w:r w:rsidRPr="007C6483">
        <w:rPr>
          <w:sz w:val="26"/>
          <w:szCs w:val="26"/>
        </w:rPr>
        <w:t>re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m</w:t>
      </w:r>
      <w:r w:rsidRPr="007C6483">
        <w:rPr>
          <w:spacing w:val="-8"/>
          <w:sz w:val="26"/>
          <w:szCs w:val="26"/>
        </w:rPr>
        <w:t xml:space="preserve"> </w:t>
      </w:r>
      <w:r w:rsidRPr="007C6483">
        <w:rPr>
          <w:sz w:val="26"/>
          <w:szCs w:val="26"/>
        </w:rPr>
        <w:t>is</w:t>
      </w:r>
      <w:r w:rsidRPr="007C6483">
        <w:rPr>
          <w:spacing w:val="-2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ex</w:t>
      </w:r>
      <w:r w:rsidRPr="007C6483">
        <w:rPr>
          <w:sz w:val="26"/>
          <w:szCs w:val="26"/>
        </w:rPr>
        <w:t>pected</w:t>
      </w:r>
      <w:r w:rsidRPr="007C6483">
        <w:rPr>
          <w:spacing w:val="-9"/>
          <w:sz w:val="26"/>
          <w:szCs w:val="26"/>
        </w:rPr>
        <w:t xml:space="preserve"> </w:t>
      </w:r>
      <w:r w:rsidRPr="007C6483">
        <w:rPr>
          <w:sz w:val="26"/>
          <w:szCs w:val="26"/>
        </w:rPr>
        <w:t>to</w:t>
      </w:r>
      <w:r w:rsidRPr="007C6483">
        <w:rPr>
          <w:spacing w:val="-2"/>
          <w:sz w:val="26"/>
          <w:szCs w:val="26"/>
        </w:rPr>
        <w:t xml:space="preserve"> </w:t>
      </w:r>
      <w:r w:rsidRPr="007C6483">
        <w:rPr>
          <w:sz w:val="26"/>
          <w:szCs w:val="26"/>
        </w:rPr>
        <w:t>be a</w:t>
      </w:r>
      <w:r w:rsidRPr="007C6483">
        <w:rPr>
          <w:spacing w:val="-1"/>
          <w:sz w:val="26"/>
          <w:szCs w:val="26"/>
        </w:rPr>
        <w:t xml:space="preserve"> </w:t>
      </w:r>
      <w:r w:rsidRPr="007C6483">
        <w:rPr>
          <w:sz w:val="26"/>
          <w:szCs w:val="26"/>
        </w:rPr>
        <w:t>new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a</w:t>
      </w:r>
      <w:r w:rsidRPr="007C6483">
        <w:rPr>
          <w:spacing w:val="3"/>
          <w:sz w:val="26"/>
          <w:szCs w:val="26"/>
        </w:rPr>
        <w:t>l</w:t>
      </w:r>
      <w:r w:rsidRPr="007C6483">
        <w:rPr>
          <w:sz w:val="26"/>
          <w:szCs w:val="26"/>
        </w:rPr>
        <w:t>t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rnative</w:t>
      </w:r>
      <w:r w:rsidRPr="007C6483">
        <w:rPr>
          <w:spacing w:val="-11"/>
          <w:sz w:val="26"/>
          <w:szCs w:val="26"/>
        </w:rPr>
        <w:t xml:space="preserve"> </w:t>
      </w:r>
      <w:r w:rsidRPr="007C6483">
        <w:rPr>
          <w:sz w:val="26"/>
          <w:szCs w:val="26"/>
        </w:rPr>
        <w:t>ther</w:t>
      </w:r>
      <w:r w:rsidRPr="007C6483">
        <w:rPr>
          <w:spacing w:val="3"/>
          <w:sz w:val="26"/>
          <w:szCs w:val="26"/>
        </w:rPr>
        <w:t>a</w:t>
      </w:r>
      <w:r w:rsidRPr="007C6483">
        <w:rPr>
          <w:spacing w:val="5"/>
          <w:sz w:val="26"/>
          <w:szCs w:val="26"/>
        </w:rPr>
        <w:t>p</w:t>
      </w:r>
      <w:r w:rsidRPr="007C6483">
        <w:rPr>
          <w:sz w:val="26"/>
          <w:szCs w:val="26"/>
        </w:rPr>
        <w:t>y</w:t>
      </w:r>
      <w:r w:rsidRPr="007C6483">
        <w:rPr>
          <w:spacing w:val="-13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or</w:t>
      </w:r>
      <w:r w:rsidRPr="007C6483">
        <w:rPr>
          <w:spacing w:val="-3"/>
          <w:sz w:val="26"/>
          <w:szCs w:val="26"/>
        </w:rPr>
        <w:t xml:space="preserve"> </w:t>
      </w:r>
      <w:r w:rsidRPr="007C6483">
        <w:rPr>
          <w:sz w:val="26"/>
          <w:szCs w:val="26"/>
        </w:rPr>
        <w:t>wo</w:t>
      </w:r>
      <w:r w:rsidRPr="007C6483">
        <w:rPr>
          <w:spacing w:val="2"/>
          <w:sz w:val="26"/>
          <w:szCs w:val="26"/>
        </w:rPr>
        <w:t>u</w:t>
      </w:r>
      <w:r w:rsidRPr="007C6483">
        <w:rPr>
          <w:sz w:val="26"/>
          <w:szCs w:val="26"/>
        </w:rPr>
        <w:t>nd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z w:val="26"/>
          <w:szCs w:val="26"/>
        </w:rPr>
        <w:t>trea</w:t>
      </w:r>
      <w:r w:rsidRPr="007C6483">
        <w:rPr>
          <w:spacing w:val="2"/>
          <w:sz w:val="26"/>
          <w:szCs w:val="26"/>
        </w:rPr>
        <w:t>t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e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t.</w:t>
      </w:r>
    </w:p>
    <w:p w14:paraId="456B5CDD" w14:textId="77777777" w:rsidR="00BB1611" w:rsidRPr="007C6483" w:rsidRDefault="00000000">
      <w:pPr>
        <w:spacing w:before="3" w:line="312" w:lineRule="auto"/>
        <w:ind w:left="120" w:right="56"/>
        <w:jc w:val="both"/>
        <w:rPr>
          <w:sz w:val="26"/>
          <w:szCs w:val="26"/>
        </w:rPr>
      </w:pPr>
      <w:r w:rsidRPr="007C6483">
        <w:rPr>
          <w:sz w:val="26"/>
          <w:szCs w:val="26"/>
        </w:rPr>
        <w:t>-</w:t>
      </w:r>
      <w:r w:rsidRPr="007C6483">
        <w:rPr>
          <w:spacing w:val="15"/>
          <w:sz w:val="26"/>
          <w:szCs w:val="26"/>
        </w:rPr>
        <w:t xml:space="preserve"> </w:t>
      </w:r>
      <w:r w:rsidRPr="007C6483">
        <w:rPr>
          <w:sz w:val="26"/>
          <w:szCs w:val="26"/>
        </w:rPr>
        <w:t>Success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ul</w:t>
      </w:r>
      <w:r w:rsidRPr="007C6483">
        <w:rPr>
          <w:spacing w:val="4"/>
          <w:sz w:val="26"/>
          <w:szCs w:val="26"/>
        </w:rPr>
        <w:t>l</w:t>
      </w:r>
      <w:r w:rsidRPr="007C6483">
        <w:rPr>
          <w:sz w:val="26"/>
          <w:szCs w:val="26"/>
        </w:rPr>
        <w:t xml:space="preserve">y </w:t>
      </w:r>
      <w:r w:rsidRPr="007C6483">
        <w:rPr>
          <w:spacing w:val="4"/>
          <w:sz w:val="26"/>
          <w:szCs w:val="26"/>
        </w:rPr>
        <w:t>s</w:t>
      </w:r>
      <w:r w:rsidRPr="007C6483">
        <w:rPr>
          <w:spacing w:val="-5"/>
          <w:sz w:val="26"/>
          <w:szCs w:val="26"/>
        </w:rPr>
        <w:t>y</w:t>
      </w:r>
      <w:r w:rsidRPr="007C6483">
        <w:rPr>
          <w:sz w:val="26"/>
          <w:szCs w:val="26"/>
        </w:rPr>
        <w:t>nthe</w:t>
      </w:r>
      <w:r w:rsidRPr="007C6483">
        <w:rPr>
          <w:spacing w:val="2"/>
          <w:sz w:val="26"/>
          <w:szCs w:val="26"/>
        </w:rPr>
        <w:t>si</w:t>
      </w:r>
      <w:r w:rsidRPr="007C6483">
        <w:rPr>
          <w:sz w:val="26"/>
          <w:szCs w:val="26"/>
        </w:rPr>
        <w:t>zed</w:t>
      </w:r>
      <w:r w:rsidRPr="007C6483">
        <w:rPr>
          <w:spacing w:val="5"/>
          <w:sz w:val="26"/>
          <w:szCs w:val="26"/>
        </w:rPr>
        <w:t xml:space="preserve"> </w:t>
      </w:r>
      <w:r w:rsidRPr="007C6483">
        <w:rPr>
          <w:sz w:val="26"/>
          <w:szCs w:val="26"/>
        </w:rPr>
        <w:t>an</w:t>
      </w:r>
      <w:r w:rsidRPr="007C6483">
        <w:rPr>
          <w:spacing w:val="17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ntibacter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al</w:t>
      </w:r>
      <w:r w:rsidRPr="007C6483">
        <w:rPr>
          <w:spacing w:val="4"/>
          <w:sz w:val="26"/>
          <w:szCs w:val="26"/>
        </w:rPr>
        <w:t xml:space="preserve"> </w:t>
      </w:r>
      <w:r w:rsidRPr="007C6483">
        <w:rPr>
          <w:spacing w:val="5"/>
          <w:sz w:val="26"/>
          <w:szCs w:val="26"/>
        </w:rPr>
        <w:t>h</w:t>
      </w:r>
      <w:r w:rsidRPr="007C6483">
        <w:rPr>
          <w:spacing w:val="-2"/>
          <w:sz w:val="26"/>
          <w:szCs w:val="26"/>
        </w:rPr>
        <w:t>y</w:t>
      </w:r>
      <w:r w:rsidRPr="007C6483">
        <w:rPr>
          <w:sz w:val="26"/>
          <w:szCs w:val="26"/>
        </w:rPr>
        <w:t>brid</w:t>
      </w:r>
      <w:r w:rsidRPr="007C6483">
        <w:rPr>
          <w:spacing w:val="9"/>
          <w:sz w:val="26"/>
          <w:szCs w:val="26"/>
        </w:rPr>
        <w:t xml:space="preserve"> </w:t>
      </w:r>
      <w:r w:rsidRPr="007C6483">
        <w:rPr>
          <w:sz w:val="26"/>
          <w:szCs w:val="26"/>
        </w:rPr>
        <w:t>dre</w:t>
      </w:r>
      <w:r w:rsidRPr="007C6483">
        <w:rPr>
          <w:spacing w:val="2"/>
          <w:sz w:val="26"/>
          <w:szCs w:val="26"/>
        </w:rPr>
        <w:t>s</w:t>
      </w:r>
      <w:r w:rsidRPr="007C6483">
        <w:rPr>
          <w:sz w:val="26"/>
          <w:szCs w:val="26"/>
        </w:rPr>
        <w:t>sing</w:t>
      </w:r>
      <w:r w:rsidRPr="007C6483">
        <w:rPr>
          <w:spacing w:val="7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b</w:t>
      </w:r>
      <w:r w:rsidRPr="007C6483">
        <w:rPr>
          <w:sz w:val="26"/>
          <w:szCs w:val="26"/>
        </w:rPr>
        <w:t>ased</w:t>
      </w:r>
      <w:r w:rsidRPr="007C6483">
        <w:rPr>
          <w:spacing w:val="12"/>
          <w:sz w:val="26"/>
          <w:szCs w:val="26"/>
        </w:rPr>
        <w:t xml:space="preserve"> </w:t>
      </w:r>
      <w:r w:rsidRPr="007C6483">
        <w:rPr>
          <w:sz w:val="26"/>
          <w:szCs w:val="26"/>
        </w:rPr>
        <w:t>on</w:t>
      </w:r>
      <w:r w:rsidRPr="007C6483">
        <w:rPr>
          <w:spacing w:val="18"/>
          <w:sz w:val="26"/>
          <w:szCs w:val="26"/>
        </w:rPr>
        <w:t xml:space="preserve"> </w:t>
      </w:r>
      <w:r w:rsidRPr="007C6483">
        <w:rPr>
          <w:sz w:val="26"/>
          <w:szCs w:val="26"/>
        </w:rPr>
        <w:t>copper</w:t>
      </w:r>
      <w:r w:rsidRPr="007C6483">
        <w:rPr>
          <w:spacing w:val="11"/>
          <w:sz w:val="26"/>
          <w:szCs w:val="26"/>
        </w:rPr>
        <w:t xml:space="preserve"> </w:t>
      </w:r>
      <w:r w:rsidRPr="007C6483">
        <w:rPr>
          <w:sz w:val="26"/>
          <w:szCs w:val="26"/>
        </w:rPr>
        <w:t>nanopar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icles green-</w:t>
      </w:r>
      <w:r w:rsidRPr="007C6483">
        <w:rPr>
          <w:spacing w:val="4"/>
          <w:sz w:val="26"/>
          <w:szCs w:val="26"/>
        </w:rPr>
        <w:t>s</w:t>
      </w:r>
      <w:r w:rsidRPr="007C6483">
        <w:rPr>
          <w:spacing w:val="-5"/>
          <w:sz w:val="26"/>
          <w:szCs w:val="26"/>
        </w:rPr>
        <w:t>y</w:t>
      </w:r>
      <w:r w:rsidRPr="007C6483">
        <w:rPr>
          <w:sz w:val="26"/>
          <w:szCs w:val="26"/>
        </w:rPr>
        <w:t>nt</w:t>
      </w:r>
      <w:r w:rsidRPr="007C6483">
        <w:rPr>
          <w:spacing w:val="2"/>
          <w:sz w:val="26"/>
          <w:szCs w:val="26"/>
        </w:rPr>
        <w:t>h</w:t>
      </w:r>
      <w:r w:rsidRPr="007C6483">
        <w:rPr>
          <w:sz w:val="26"/>
          <w:szCs w:val="26"/>
        </w:rPr>
        <w:t>esized</w:t>
      </w:r>
      <w:r w:rsidRPr="007C6483">
        <w:rPr>
          <w:spacing w:val="57"/>
          <w:sz w:val="26"/>
          <w:szCs w:val="26"/>
        </w:rPr>
        <w:t xml:space="preserve"> </w:t>
      </w:r>
      <w:proofErr w:type="gramStart"/>
      <w:r w:rsidRPr="007C6483">
        <w:rPr>
          <w:spacing w:val="5"/>
          <w:sz w:val="26"/>
          <w:szCs w:val="26"/>
        </w:rPr>
        <w:t>b</w:t>
      </w:r>
      <w:r w:rsidRPr="007C6483">
        <w:rPr>
          <w:sz w:val="26"/>
          <w:szCs w:val="26"/>
        </w:rPr>
        <w:t xml:space="preserve">y </w:t>
      </w:r>
      <w:r w:rsidRPr="007C6483">
        <w:rPr>
          <w:spacing w:val="6"/>
          <w:sz w:val="26"/>
          <w:szCs w:val="26"/>
        </w:rPr>
        <w:t xml:space="preserve"> </w:t>
      </w:r>
      <w:proofErr w:type="spellStart"/>
      <w:r w:rsidRPr="007C6483">
        <w:rPr>
          <w:i/>
          <w:sz w:val="26"/>
          <w:szCs w:val="26"/>
        </w:rPr>
        <w:t>Chromol</w:t>
      </w:r>
      <w:r w:rsidRPr="007C6483">
        <w:rPr>
          <w:i/>
          <w:spacing w:val="3"/>
          <w:sz w:val="26"/>
          <w:szCs w:val="26"/>
        </w:rPr>
        <w:t>a</w:t>
      </w:r>
      <w:r w:rsidRPr="007C6483">
        <w:rPr>
          <w:i/>
          <w:sz w:val="26"/>
          <w:szCs w:val="26"/>
        </w:rPr>
        <w:t>ena</w:t>
      </w:r>
      <w:proofErr w:type="spellEnd"/>
      <w:proofErr w:type="gramEnd"/>
      <w:r w:rsidRPr="007C6483">
        <w:rPr>
          <w:i/>
          <w:spacing w:val="61"/>
          <w:sz w:val="26"/>
          <w:szCs w:val="26"/>
        </w:rPr>
        <w:t xml:space="preserve"> </w:t>
      </w:r>
      <w:r w:rsidRPr="007C6483">
        <w:rPr>
          <w:i/>
          <w:sz w:val="26"/>
          <w:szCs w:val="26"/>
        </w:rPr>
        <w:t>odo</w:t>
      </w:r>
      <w:r w:rsidRPr="007C6483">
        <w:rPr>
          <w:i/>
          <w:spacing w:val="2"/>
          <w:sz w:val="26"/>
          <w:szCs w:val="26"/>
        </w:rPr>
        <w:t>r</w:t>
      </w:r>
      <w:r w:rsidRPr="007C6483">
        <w:rPr>
          <w:i/>
          <w:sz w:val="26"/>
          <w:szCs w:val="26"/>
        </w:rPr>
        <w:t xml:space="preserve">ata </w:t>
      </w:r>
      <w:r w:rsidRPr="007C6483">
        <w:rPr>
          <w:i/>
          <w:spacing w:val="6"/>
          <w:sz w:val="26"/>
          <w:szCs w:val="26"/>
        </w:rPr>
        <w:t xml:space="preserve"> </w:t>
      </w:r>
      <w:r w:rsidRPr="007C6483">
        <w:rPr>
          <w:sz w:val="26"/>
          <w:szCs w:val="26"/>
        </w:rPr>
        <w:t xml:space="preserve">extract </w:t>
      </w:r>
      <w:r w:rsidRPr="007C6483">
        <w:rPr>
          <w:spacing w:val="2"/>
          <w:sz w:val="26"/>
          <w:szCs w:val="26"/>
        </w:rPr>
        <w:t xml:space="preserve"> </w:t>
      </w:r>
      <w:r w:rsidRPr="007C6483">
        <w:rPr>
          <w:sz w:val="26"/>
          <w:szCs w:val="26"/>
        </w:rPr>
        <w:t xml:space="preserve">and </w:t>
      </w:r>
      <w:r w:rsidRPr="007C6483">
        <w:rPr>
          <w:spacing w:val="5"/>
          <w:sz w:val="26"/>
          <w:szCs w:val="26"/>
        </w:rPr>
        <w:t xml:space="preserve"> </w:t>
      </w:r>
      <w:r w:rsidRPr="007C6483">
        <w:rPr>
          <w:sz w:val="26"/>
          <w:szCs w:val="26"/>
        </w:rPr>
        <w:t>algina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 xml:space="preserve">e </w:t>
      </w:r>
      <w:r w:rsidRPr="007C6483">
        <w:rPr>
          <w:spacing w:val="4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 xml:space="preserve">or </w:t>
      </w:r>
      <w:r w:rsidRPr="007C6483">
        <w:rPr>
          <w:spacing w:val="7"/>
          <w:sz w:val="26"/>
          <w:szCs w:val="26"/>
        </w:rPr>
        <w:t xml:space="preserve"> </w:t>
      </w:r>
      <w:r w:rsidRPr="007C6483">
        <w:rPr>
          <w:sz w:val="26"/>
          <w:szCs w:val="26"/>
        </w:rPr>
        <w:t>i</w:t>
      </w:r>
      <w:r w:rsidRPr="007C6483">
        <w:rPr>
          <w:spacing w:val="-2"/>
          <w:sz w:val="26"/>
          <w:szCs w:val="26"/>
        </w:rPr>
        <w:t>n</w:t>
      </w:r>
      <w:r w:rsidRPr="007C6483">
        <w:rPr>
          <w:spacing w:val="2"/>
          <w:sz w:val="26"/>
          <w:szCs w:val="26"/>
        </w:rPr>
        <w:t>f</w:t>
      </w:r>
      <w:r w:rsidRPr="007C6483">
        <w:rPr>
          <w:sz w:val="26"/>
          <w:szCs w:val="26"/>
        </w:rPr>
        <w:t>ectious  wou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d trea</w:t>
      </w:r>
      <w:r w:rsidRPr="007C6483">
        <w:rPr>
          <w:spacing w:val="2"/>
          <w:sz w:val="26"/>
          <w:szCs w:val="26"/>
        </w:rPr>
        <w:t>t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ent.</w:t>
      </w:r>
      <w:r w:rsidRPr="007C6483">
        <w:rPr>
          <w:spacing w:val="-3"/>
          <w:sz w:val="26"/>
          <w:szCs w:val="26"/>
        </w:rPr>
        <w:t xml:space="preserve"> </w:t>
      </w:r>
      <w:r w:rsidRPr="007C6483">
        <w:rPr>
          <w:sz w:val="26"/>
          <w:szCs w:val="26"/>
        </w:rPr>
        <w:t>The</w:t>
      </w:r>
      <w:r w:rsidRPr="007C6483">
        <w:rPr>
          <w:spacing w:val="3"/>
          <w:sz w:val="26"/>
          <w:szCs w:val="26"/>
        </w:rPr>
        <w:t xml:space="preserve"> </w:t>
      </w:r>
      <w:r w:rsidRPr="007C6483">
        <w:rPr>
          <w:spacing w:val="5"/>
          <w:sz w:val="26"/>
          <w:szCs w:val="26"/>
        </w:rPr>
        <w:t>h</w:t>
      </w:r>
      <w:r w:rsidRPr="007C6483">
        <w:rPr>
          <w:spacing w:val="-5"/>
          <w:sz w:val="26"/>
          <w:szCs w:val="26"/>
        </w:rPr>
        <w:t>y</w:t>
      </w:r>
      <w:r w:rsidRPr="007C6483">
        <w:rPr>
          <w:spacing w:val="2"/>
          <w:sz w:val="26"/>
          <w:szCs w:val="26"/>
        </w:rPr>
        <w:t>b</w:t>
      </w:r>
      <w:r w:rsidRPr="007C6483">
        <w:rPr>
          <w:sz w:val="26"/>
          <w:szCs w:val="26"/>
        </w:rPr>
        <w:t>rid</w:t>
      </w:r>
      <w:r w:rsidRPr="007C6483">
        <w:rPr>
          <w:spacing w:val="4"/>
          <w:sz w:val="26"/>
          <w:szCs w:val="26"/>
        </w:rPr>
        <w:t xml:space="preserve"> </w:t>
      </w:r>
      <w:r w:rsidRPr="007C6483">
        <w:rPr>
          <w:sz w:val="26"/>
          <w:szCs w:val="26"/>
        </w:rPr>
        <w:t>dressing</w:t>
      </w:r>
      <w:r w:rsidRPr="007C6483">
        <w:rPr>
          <w:spacing w:val="-2"/>
          <w:sz w:val="26"/>
          <w:szCs w:val="26"/>
        </w:rPr>
        <w:t xml:space="preserve"> </w:t>
      </w:r>
      <w:r w:rsidRPr="007C6483">
        <w:rPr>
          <w:sz w:val="26"/>
          <w:szCs w:val="26"/>
        </w:rPr>
        <w:t>was</w:t>
      </w:r>
      <w:r w:rsidRPr="007C6483">
        <w:rPr>
          <w:spacing w:val="3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s</w:t>
      </w:r>
      <w:r w:rsidRPr="007C6483">
        <w:rPr>
          <w:sz w:val="26"/>
          <w:szCs w:val="26"/>
        </w:rPr>
        <w:t>table, e</w:t>
      </w:r>
      <w:r w:rsidRPr="007C6483">
        <w:rPr>
          <w:spacing w:val="2"/>
          <w:sz w:val="26"/>
          <w:szCs w:val="26"/>
        </w:rPr>
        <w:t>x</w:t>
      </w:r>
      <w:r w:rsidRPr="007C6483">
        <w:rPr>
          <w:sz w:val="26"/>
          <w:szCs w:val="26"/>
        </w:rPr>
        <w:t>cellen</w:t>
      </w:r>
      <w:r w:rsidRPr="007C6483">
        <w:rPr>
          <w:spacing w:val="2"/>
          <w:sz w:val="26"/>
          <w:szCs w:val="26"/>
        </w:rPr>
        <w:t>t</w:t>
      </w:r>
      <w:r w:rsidRPr="007C6483">
        <w:rPr>
          <w:spacing w:val="5"/>
          <w:sz w:val="26"/>
          <w:szCs w:val="26"/>
        </w:rPr>
        <w:t>l</w:t>
      </w:r>
      <w:r w:rsidRPr="007C6483">
        <w:rPr>
          <w:sz w:val="26"/>
          <w:szCs w:val="26"/>
        </w:rPr>
        <w:t>y</w:t>
      </w:r>
      <w:r w:rsidRPr="007C6483">
        <w:rPr>
          <w:spacing w:val="-9"/>
          <w:sz w:val="26"/>
          <w:szCs w:val="26"/>
        </w:rPr>
        <w:t xml:space="preserve"> </w:t>
      </w:r>
      <w:r w:rsidRPr="007C6483">
        <w:rPr>
          <w:sz w:val="26"/>
          <w:szCs w:val="26"/>
        </w:rPr>
        <w:t>anti</w:t>
      </w:r>
      <w:r w:rsidRPr="007C6483">
        <w:rPr>
          <w:spacing w:val="2"/>
          <w:sz w:val="26"/>
          <w:szCs w:val="26"/>
        </w:rPr>
        <w:t>b</w:t>
      </w:r>
      <w:r w:rsidRPr="007C6483">
        <w:rPr>
          <w:sz w:val="26"/>
          <w:szCs w:val="26"/>
        </w:rPr>
        <w:t>acterial,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and</w:t>
      </w:r>
      <w:r w:rsidRPr="007C6483">
        <w:rPr>
          <w:spacing w:val="3"/>
          <w:sz w:val="26"/>
          <w:szCs w:val="26"/>
        </w:rPr>
        <w:t xml:space="preserve"> </w:t>
      </w:r>
      <w:proofErr w:type="spellStart"/>
      <w:r w:rsidRPr="007C6483">
        <w:rPr>
          <w:sz w:val="26"/>
          <w:szCs w:val="26"/>
        </w:rPr>
        <w:t>h</w:t>
      </w:r>
      <w:r w:rsidRPr="007C6483">
        <w:rPr>
          <w:spacing w:val="2"/>
          <w:sz w:val="26"/>
          <w:szCs w:val="26"/>
        </w:rPr>
        <w:t>e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oc</w:t>
      </w:r>
      <w:r w:rsidRPr="007C6483">
        <w:rPr>
          <w:spacing w:val="2"/>
          <w:sz w:val="26"/>
          <w:szCs w:val="26"/>
        </w:rPr>
        <w:t>o</w:t>
      </w:r>
      <w:r w:rsidRPr="007C6483">
        <w:rPr>
          <w:sz w:val="26"/>
          <w:szCs w:val="26"/>
        </w:rPr>
        <w:t>mpatible</w:t>
      </w:r>
      <w:proofErr w:type="spellEnd"/>
      <w:r w:rsidRPr="007C6483">
        <w:rPr>
          <w:spacing w:val="-8"/>
          <w:sz w:val="26"/>
          <w:szCs w:val="26"/>
        </w:rPr>
        <w:t xml:space="preserve"> </w:t>
      </w:r>
      <w:r w:rsidRPr="007C6483">
        <w:rPr>
          <w:spacing w:val="2"/>
          <w:sz w:val="26"/>
          <w:szCs w:val="26"/>
        </w:rPr>
        <w:t>a</w:t>
      </w:r>
      <w:r w:rsidRPr="007C6483">
        <w:rPr>
          <w:sz w:val="26"/>
          <w:szCs w:val="26"/>
        </w:rPr>
        <w:t>s well as</w:t>
      </w:r>
      <w:r w:rsidRPr="007C6483">
        <w:rPr>
          <w:spacing w:val="3"/>
          <w:sz w:val="26"/>
          <w:szCs w:val="26"/>
        </w:rPr>
        <w:t xml:space="preserve"> </w:t>
      </w:r>
      <w:r w:rsidRPr="007C6483">
        <w:rPr>
          <w:sz w:val="26"/>
          <w:szCs w:val="26"/>
        </w:rPr>
        <w:t>b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oc</w:t>
      </w:r>
      <w:r w:rsidRPr="007C6483">
        <w:rPr>
          <w:spacing w:val="2"/>
          <w:sz w:val="26"/>
          <w:szCs w:val="26"/>
        </w:rPr>
        <w:t>o</w:t>
      </w:r>
      <w:r w:rsidRPr="007C6483">
        <w:rPr>
          <w:spacing w:val="-2"/>
          <w:sz w:val="26"/>
          <w:szCs w:val="26"/>
        </w:rPr>
        <w:t>m</w:t>
      </w:r>
      <w:r w:rsidRPr="007C6483">
        <w:rPr>
          <w:sz w:val="26"/>
          <w:szCs w:val="26"/>
        </w:rPr>
        <w:t>pa</w:t>
      </w:r>
      <w:r w:rsidRPr="007C6483">
        <w:rPr>
          <w:spacing w:val="2"/>
          <w:sz w:val="26"/>
          <w:szCs w:val="26"/>
        </w:rPr>
        <w:t>t</w:t>
      </w:r>
      <w:r w:rsidRPr="007C6483">
        <w:rPr>
          <w:sz w:val="26"/>
          <w:szCs w:val="26"/>
        </w:rPr>
        <w:t>ibl</w:t>
      </w:r>
      <w:r w:rsidRPr="007C6483">
        <w:rPr>
          <w:spacing w:val="1"/>
          <w:sz w:val="26"/>
          <w:szCs w:val="26"/>
        </w:rPr>
        <w:t>e</w:t>
      </w:r>
      <w:r w:rsidRPr="007C6483">
        <w:rPr>
          <w:sz w:val="26"/>
          <w:szCs w:val="26"/>
        </w:rPr>
        <w:t>.</w:t>
      </w:r>
      <w:r w:rsidRPr="007C6483">
        <w:rPr>
          <w:spacing w:val="-7"/>
          <w:sz w:val="26"/>
          <w:szCs w:val="26"/>
        </w:rPr>
        <w:t xml:space="preserve"> </w:t>
      </w:r>
      <w:r w:rsidRPr="007C6483">
        <w:rPr>
          <w:sz w:val="26"/>
          <w:szCs w:val="26"/>
        </w:rPr>
        <w:t>Thus,</w:t>
      </w:r>
      <w:r w:rsidRPr="007C6483">
        <w:rPr>
          <w:spacing w:val="-2"/>
          <w:sz w:val="26"/>
          <w:szCs w:val="26"/>
        </w:rPr>
        <w:t xml:space="preserve"> </w:t>
      </w:r>
      <w:proofErr w:type="gramStart"/>
      <w:r w:rsidRPr="007C6483">
        <w:rPr>
          <w:sz w:val="26"/>
          <w:szCs w:val="26"/>
        </w:rPr>
        <w:t>the</w:t>
      </w:r>
      <w:r w:rsidRPr="007C6483">
        <w:rPr>
          <w:spacing w:val="4"/>
          <w:sz w:val="26"/>
          <w:szCs w:val="26"/>
        </w:rPr>
        <w:t xml:space="preserve"> </w:t>
      </w:r>
      <w:r w:rsidRPr="007C6483">
        <w:rPr>
          <w:spacing w:val="5"/>
          <w:sz w:val="26"/>
          <w:szCs w:val="26"/>
        </w:rPr>
        <w:t>h</w:t>
      </w:r>
      <w:r w:rsidRPr="007C6483">
        <w:rPr>
          <w:spacing w:val="-5"/>
          <w:sz w:val="26"/>
          <w:szCs w:val="26"/>
        </w:rPr>
        <w:t>y</w:t>
      </w:r>
      <w:r w:rsidRPr="007C6483">
        <w:rPr>
          <w:sz w:val="26"/>
          <w:szCs w:val="26"/>
        </w:rPr>
        <w:t>brid</w:t>
      </w:r>
      <w:proofErr w:type="gramEnd"/>
      <w:r w:rsidRPr="007C6483">
        <w:rPr>
          <w:spacing w:val="1"/>
          <w:sz w:val="26"/>
          <w:szCs w:val="26"/>
        </w:rPr>
        <w:t xml:space="preserve"> </w:t>
      </w:r>
      <w:r w:rsidRPr="007C6483">
        <w:rPr>
          <w:sz w:val="26"/>
          <w:szCs w:val="26"/>
        </w:rPr>
        <w:t>dress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ng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has</w:t>
      </w:r>
      <w:r w:rsidRPr="007C6483">
        <w:rPr>
          <w:spacing w:val="1"/>
          <w:sz w:val="26"/>
          <w:szCs w:val="26"/>
        </w:rPr>
        <w:t xml:space="preserve"> </w:t>
      </w:r>
      <w:r w:rsidRPr="007C6483">
        <w:rPr>
          <w:sz w:val="26"/>
          <w:szCs w:val="26"/>
        </w:rPr>
        <w:t>gr</w:t>
      </w:r>
      <w:r w:rsidRPr="007C6483">
        <w:rPr>
          <w:spacing w:val="2"/>
          <w:sz w:val="26"/>
          <w:szCs w:val="26"/>
        </w:rPr>
        <w:t>e</w:t>
      </w:r>
      <w:r w:rsidRPr="007C6483">
        <w:rPr>
          <w:sz w:val="26"/>
          <w:szCs w:val="26"/>
        </w:rPr>
        <w:t>at</w:t>
      </w:r>
      <w:r w:rsidRPr="007C6483">
        <w:rPr>
          <w:spacing w:val="-1"/>
          <w:sz w:val="26"/>
          <w:szCs w:val="26"/>
        </w:rPr>
        <w:t xml:space="preserve"> </w:t>
      </w:r>
      <w:r w:rsidRPr="007C6483">
        <w:rPr>
          <w:sz w:val="26"/>
          <w:szCs w:val="26"/>
        </w:rPr>
        <w:t>pote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tial</w:t>
      </w:r>
      <w:r w:rsidRPr="007C6483">
        <w:rPr>
          <w:spacing w:val="1"/>
          <w:sz w:val="26"/>
          <w:szCs w:val="26"/>
        </w:rPr>
        <w:t xml:space="preserve"> </w:t>
      </w:r>
      <w:r w:rsidRPr="007C6483">
        <w:rPr>
          <w:sz w:val="26"/>
          <w:szCs w:val="26"/>
        </w:rPr>
        <w:t>when</w:t>
      </w:r>
      <w:r w:rsidRPr="007C6483">
        <w:rPr>
          <w:spacing w:val="-2"/>
          <w:sz w:val="26"/>
          <w:szCs w:val="26"/>
        </w:rPr>
        <w:t xml:space="preserve"> </w:t>
      </w:r>
      <w:r w:rsidRPr="007C6483">
        <w:rPr>
          <w:sz w:val="26"/>
          <w:szCs w:val="26"/>
        </w:rPr>
        <w:t>appl</w:t>
      </w:r>
      <w:r w:rsidRPr="007C6483">
        <w:rPr>
          <w:spacing w:val="2"/>
          <w:sz w:val="26"/>
          <w:szCs w:val="26"/>
        </w:rPr>
        <w:t>i</w:t>
      </w:r>
      <w:r w:rsidRPr="007C6483">
        <w:rPr>
          <w:sz w:val="26"/>
          <w:szCs w:val="26"/>
        </w:rPr>
        <w:t>ed</w:t>
      </w:r>
      <w:r w:rsidRPr="007C6483">
        <w:rPr>
          <w:spacing w:val="-4"/>
          <w:sz w:val="26"/>
          <w:szCs w:val="26"/>
        </w:rPr>
        <w:t xml:space="preserve"> </w:t>
      </w:r>
      <w:r w:rsidRPr="007C6483">
        <w:rPr>
          <w:sz w:val="26"/>
          <w:szCs w:val="26"/>
        </w:rPr>
        <w:t>as</w:t>
      </w:r>
      <w:r w:rsidRPr="007C6483">
        <w:rPr>
          <w:spacing w:val="5"/>
          <w:sz w:val="26"/>
          <w:szCs w:val="26"/>
        </w:rPr>
        <w:t xml:space="preserve"> </w:t>
      </w:r>
      <w:r w:rsidRPr="007C6483">
        <w:rPr>
          <w:sz w:val="26"/>
          <w:szCs w:val="26"/>
        </w:rPr>
        <w:t>wou</w:t>
      </w:r>
      <w:r w:rsidRPr="007C6483">
        <w:rPr>
          <w:spacing w:val="2"/>
          <w:sz w:val="26"/>
          <w:szCs w:val="26"/>
        </w:rPr>
        <w:t>n</w:t>
      </w:r>
      <w:r w:rsidRPr="007C6483">
        <w:rPr>
          <w:sz w:val="26"/>
          <w:szCs w:val="26"/>
        </w:rPr>
        <w:t>d dressing.</w:t>
      </w:r>
    </w:p>
    <w:sectPr w:rsidR="00BB1611" w:rsidRPr="007C6483">
      <w:type w:val="continuous"/>
      <w:pgSz w:w="11920" w:h="16840"/>
      <w:pgMar w:top="860" w:right="76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FE36EA"/>
    <w:multiLevelType w:val="multilevel"/>
    <w:tmpl w:val="BCA0CEB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2723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611"/>
    <w:rsid w:val="00337C37"/>
    <w:rsid w:val="007C6483"/>
    <w:rsid w:val="00BB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60429"/>
  <w15:docId w15:val="{945D5DA3-B9E3-469B-8725-875E5723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Thanh Sơn</cp:lastModifiedBy>
  <cp:revision>2</cp:revision>
  <dcterms:created xsi:type="dcterms:W3CDTF">2024-10-16T07:11:00Z</dcterms:created>
  <dcterms:modified xsi:type="dcterms:W3CDTF">2024-10-16T07:12:00Z</dcterms:modified>
</cp:coreProperties>
</file>